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8C6327B" w14:textId="589A2DAE" w:rsidR="00BC41C9" w:rsidRDefault="00A66BB8" w:rsidP="00D337A7">
      <w:pPr>
        <w:pStyle w:val="Titre"/>
      </w:pPr>
      <w:r>
        <w:t xml:space="preserve">DECOMPOSITION DU PRIX GLOBAL ET FORFAITAIRE </w:t>
      </w:r>
    </w:p>
    <w:p w14:paraId="4434A1FF" w14:textId="77777777" w:rsidR="00B403B8" w:rsidRPr="00B403B8" w:rsidRDefault="00B403B8" w:rsidP="00B403B8">
      <w:pPr>
        <w:rPr>
          <w:lang w:eastAsia="fr-FR"/>
        </w:rPr>
      </w:pPr>
    </w:p>
    <w:p w14:paraId="202143F4" w14:textId="72A849F7" w:rsidR="00B403B8" w:rsidRPr="00B403B8" w:rsidRDefault="00B403B8" w:rsidP="00B403B8">
      <w:pPr>
        <w:pStyle w:val="SousTitre"/>
        <w:rPr>
          <w:b w:val="0"/>
          <w:sz w:val="36"/>
          <w:szCs w:val="32"/>
        </w:rPr>
      </w:pPr>
      <w:bookmarkStart w:id="0" w:name="_Hlk134799148"/>
      <w:bookmarkStart w:id="1" w:name="_Hlk140678693"/>
      <w:r w:rsidRPr="00B403B8">
        <w:rPr>
          <w:b w:val="0"/>
          <w:sz w:val="36"/>
          <w:szCs w:val="32"/>
        </w:rPr>
        <w:t xml:space="preserve">Patrimoine DGAC – </w:t>
      </w:r>
      <w:r w:rsidR="00DA43C0">
        <w:rPr>
          <w:b w:val="0"/>
          <w:sz w:val="36"/>
          <w:szCs w:val="32"/>
        </w:rPr>
        <w:t>Nice</w:t>
      </w:r>
    </w:p>
    <w:p w14:paraId="299DA5FE" w14:textId="4007E965" w:rsidR="00B403B8" w:rsidRPr="00940470" w:rsidRDefault="00940470" w:rsidP="00940470">
      <w:pPr>
        <w:pStyle w:val="SousTitre"/>
        <w:jc w:val="center"/>
        <w:rPr>
          <w:bCs w:val="0"/>
        </w:rPr>
      </w:pPr>
      <w:r w:rsidRPr="00940470">
        <w:rPr>
          <w:bCs w:val="0"/>
        </w:rPr>
        <w:t>Mission de contrôleur technique de la construction</w:t>
      </w:r>
    </w:p>
    <w:bookmarkEnd w:id="0"/>
    <w:bookmarkEnd w:id="1"/>
    <w:p w14:paraId="0066EFE7" w14:textId="3B22D71F" w:rsidR="00BC41C9" w:rsidRPr="007B18B0" w:rsidRDefault="00383B72" w:rsidP="007B18B0">
      <w:pPr>
        <w:jc w:val="center"/>
        <w:rPr>
          <w:rFonts w:eastAsia="Times New Roman"/>
          <w:bCs/>
          <w:kern w:val="28"/>
          <w:sz w:val="40"/>
          <w:szCs w:val="36"/>
          <w:lang w:eastAsia="fr-FR"/>
        </w:rPr>
      </w:pPr>
      <w:r>
        <w:rPr>
          <w:b/>
          <w:noProof/>
          <w:sz w:val="36"/>
          <w:szCs w:val="32"/>
        </w:rPr>
        <w:drawing>
          <wp:anchor distT="0" distB="0" distL="114300" distR="114300" simplePos="0" relativeHeight="251659264" behindDoc="1" locked="0" layoutInCell="1" allowOverlap="1" wp14:anchorId="1B873CCE" wp14:editId="0BC25BC1">
            <wp:simplePos x="0" y="0"/>
            <wp:positionH relativeFrom="margin">
              <wp:align>center</wp:align>
            </wp:positionH>
            <wp:positionV relativeFrom="paragraph">
              <wp:posOffset>990600</wp:posOffset>
            </wp:positionV>
            <wp:extent cx="3114675" cy="5447030"/>
            <wp:effectExtent l="0" t="0" r="9525" b="1270"/>
            <wp:wrapNone/>
            <wp:docPr id="1" name="Image 1" descr="Une image contenant plein air, ciel, nuage, Bâtiment commercial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 descr="Une image contenant plein air, ciel, nuage, Bâtiment commercial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675" cy="54470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83B72">
        <w:rPr>
          <w:rFonts w:eastAsia="Times New Roman"/>
          <w:bCs/>
          <w:kern w:val="28"/>
          <w:sz w:val="40"/>
          <w:szCs w:val="36"/>
          <w:lang w:eastAsia="fr-FR"/>
        </w:rPr>
        <w:t xml:space="preserve">INSTALLATION DE PANNEAUX PHOTOVOLTAÏQUES SUR LA TOITURE DU BÂTIMENT DE L’ILOT 4.3 </w:t>
      </w:r>
      <w:r w:rsidR="007B18B0">
        <w:rPr>
          <w:rFonts w:eastAsia="Times New Roman"/>
          <w:bCs/>
          <w:kern w:val="28"/>
          <w:sz w:val="40"/>
          <w:szCs w:val="36"/>
          <w:lang w:eastAsia="fr-FR"/>
        </w:rPr>
        <w:br/>
      </w:r>
      <w:r w:rsidRPr="00383B72">
        <w:rPr>
          <w:rFonts w:eastAsia="Times New Roman"/>
          <w:bCs/>
          <w:kern w:val="28"/>
          <w:sz w:val="40"/>
          <w:szCs w:val="36"/>
          <w:lang w:eastAsia="fr-FR"/>
        </w:rPr>
        <w:t>À NICE</w:t>
      </w:r>
      <w:r w:rsidR="007B18B0">
        <w:rPr>
          <w:rFonts w:eastAsia="Times New Roman"/>
          <w:bCs/>
          <w:kern w:val="28"/>
          <w:sz w:val="40"/>
          <w:szCs w:val="36"/>
          <w:lang w:eastAsia="fr-FR"/>
        </w:rPr>
        <w:t xml:space="preserve"> </w:t>
      </w:r>
      <w:r w:rsidRPr="00383B72">
        <w:rPr>
          <w:rFonts w:eastAsia="Times New Roman"/>
          <w:bCs/>
          <w:kern w:val="28"/>
          <w:sz w:val="40"/>
          <w:szCs w:val="36"/>
          <w:lang w:eastAsia="fr-FR"/>
        </w:rPr>
        <w:t>(06)</w:t>
      </w:r>
    </w:p>
    <w:p w14:paraId="3718D3C5" w14:textId="4839B90F" w:rsidR="00EB27DC" w:rsidRDefault="00EB27DC" w:rsidP="00A66BB8">
      <w:pPr>
        <w:tabs>
          <w:tab w:val="left" w:pos="2966"/>
        </w:tabs>
        <w:jc w:val="center"/>
      </w:pPr>
    </w:p>
    <w:p w14:paraId="4E80EAC2" w14:textId="12FCA513" w:rsidR="00EB27DC" w:rsidRDefault="00EB27DC" w:rsidP="00EB27DC"/>
    <w:p w14:paraId="42BAE52D" w14:textId="1BF36C65" w:rsidR="00A66BB8" w:rsidRDefault="00A66BB8">
      <w:r>
        <w:br w:type="page"/>
      </w:r>
    </w:p>
    <w:p w14:paraId="0C79B3D1" w14:textId="77777777" w:rsidR="00FE73B8" w:rsidRPr="00EB27DC" w:rsidRDefault="00FE73B8" w:rsidP="00EB27DC">
      <w:pPr>
        <w:sectPr w:rsidR="00FE73B8" w:rsidRPr="00EB27DC" w:rsidSect="00216A59">
          <w:headerReference w:type="default" r:id="rId9"/>
          <w:footerReference w:type="default" r:id="rId10"/>
          <w:pgSz w:w="11906" w:h="16838"/>
          <w:pgMar w:top="2269" w:right="851" w:bottom="1276" w:left="851" w:header="284" w:footer="709" w:gutter="0"/>
          <w:cols w:space="708"/>
          <w:docGrid w:linePitch="360"/>
        </w:sectPr>
      </w:pPr>
    </w:p>
    <w:p w14:paraId="126C00D0" w14:textId="6E44A75A" w:rsidR="00CB6597" w:rsidRDefault="00CB6597" w:rsidP="00D669EF">
      <w:pPr>
        <w:keepNext/>
        <w:pageBreakBefore/>
        <w:shd w:val="clear" w:color="auto" w:fill="DEEAF6" w:themeFill="accent1" w:themeFillTint="33"/>
        <w:suppressAutoHyphens/>
        <w:spacing w:before="280" w:after="0" w:line="240" w:lineRule="auto"/>
        <w:ind w:right="6"/>
        <w:jc w:val="center"/>
        <w:outlineLvl w:val="8"/>
        <w:rPr>
          <w:rFonts w:eastAsia="Times New Roman"/>
          <w:b/>
          <w:bCs/>
          <w:color w:val="000000"/>
          <w:sz w:val="32"/>
          <w:szCs w:val="32"/>
          <w:lang w:eastAsia="zh-CN"/>
        </w:rPr>
      </w:pPr>
      <w:bookmarkStart w:id="16" w:name="_Toc65657335"/>
      <w:r w:rsidRPr="006056EA">
        <w:rPr>
          <w:rFonts w:eastAsia="Times New Roman"/>
          <w:b/>
          <w:bCs/>
          <w:color w:val="000000"/>
          <w:sz w:val="32"/>
          <w:szCs w:val="32"/>
          <w:lang w:eastAsia="zh-CN"/>
        </w:rPr>
        <w:lastRenderedPageBreak/>
        <w:t xml:space="preserve">MARCHE PUBLIC DE </w:t>
      </w:r>
      <w:bookmarkEnd w:id="16"/>
      <w:r w:rsidR="00D669EF">
        <w:rPr>
          <w:rFonts w:eastAsia="Times New Roman"/>
          <w:b/>
          <w:bCs/>
          <w:color w:val="000000"/>
          <w:sz w:val="32"/>
          <w:szCs w:val="32"/>
          <w:lang w:eastAsia="zh-CN"/>
        </w:rPr>
        <w:t>PRESTATIONS INTELLECTUELLES</w:t>
      </w:r>
    </w:p>
    <w:tbl>
      <w:tblPr>
        <w:tblpPr w:leftFromText="141" w:rightFromText="141" w:vertAnchor="page" w:horzAnchor="margin" w:tblpY="2536"/>
        <w:tblW w:w="1543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69"/>
        <w:gridCol w:w="480"/>
        <w:gridCol w:w="2250"/>
        <w:gridCol w:w="1671"/>
        <w:gridCol w:w="579"/>
        <w:gridCol w:w="974"/>
        <w:gridCol w:w="1276"/>
        <w:gridCol w:w="1842"/>
        <w:gridCol w:w="1701"/>
        <w:gridCol w:w="2894"/>
      </w:tblGrid>
      <w:tr w:rsidR="00A66BB8" w:rsidRPr="00450D9F" w14:paraId="312D9365" w14:textId="77777777" w:rsidTr="00D669EF">
        <w:trPr>
          <w:trHeight w:val="416"/>
        </w:trPr>
        <w:tc>
          <w:tcPr>
            <w:tcW w:w="176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DEEAF6" w:themeFill="accent1" w:themeFillTint="33"/>
            <w:vAlign w:val="center"/>
          </w:tcPr>
          <w:p w14:paraId="23B22A53" w14:textId="77777777" w:rsidR="00A66BB8" w:rsidRDefault="00A66BB8" w:rsidP="00A66BB8">
            <w:pPr>
              <w:spacing w:after="140" w:line="288" w:lineRule="auto"/>
              <w:jc w:val="center"/>
              <w:rPr>
                <w:b/>
                <w:szCs w:val="20"/>
                <w:lang w:eastAsia="fr-FR"/>
              </w:rPr>
            </w:pPr>
          </w:p>
          <w:p w14:paraId="32DAEDE3" w14:textId="01A7F6C2" w:rsidR="00A66BB8" w:rsidRPr="00450D9F" w:rsidRDefault="00A66BB8" w:rsidP="00A66BB8">
            <w:pPr>
              <w:spacing w:after="140" w:line="288" w:lineRule="auto"/>
              <w:jc w:val="center"/>
              <w:rPr>
                <w:b/>
                <w:szCs w:val="20"/>
                <w:lang w:eastAsia="fr-FR"/>
              </w:rPr>
            </w:pPr>
            <w:r w:rsidRPr="00450D9F">
              <w:rPr>
                <w:b/>
                <w:szCs w:val="20"/>
                <w:lang w:eastAsia="fr-FR"/>
              </w:rPr>
              <w:t>Elément de mission</w:t>
            </w:r>
          </w:p>
        </w:tc>
        <w:tc>
          <w:tcPr>
            <w:tcW w:w="4401" w:type="dxa"/>
            <w:gridSpan w:val="3"/>
            <w:tcBorders>
              <w:top w:val="single" w:sz="12" w:space="0" w:color="auto"/>
              <w:bottom w:val="single" w:sz="12" w:space="0" w:color="auto"/>
            </w:tcBorders>
            <w:shd w:val="clear" w:color="auto" w:fill="DEEAF6" w:themeFill="accent1" w:themeFillTint="33"/>
            <w:vAlign w:val="center"/>
          </w:tcPr>
          <w:p w14:paraId="13E4F9A1" w14:textId="77777777" w:rsidR="00A66BB8" w:rsidRPr="00450D9F" w:rsidRDefault="00A66BB8" w:rsidP="00A66BB8">
            <w:pPr>
              <w:spacing w:after="140" w:line="288" w:lineRule="auto"/>
              <w:jc w:val="center"/>
              <w:rPr>
                <w:b/>
                <w:szCs w:val="20"/>
                <w:lang w:eastAsia="fr-FR"/>
              </w:rPr>
            </w:pPr>
            <w:r>
              <w:rPr>
                <w:b/>
                <w:szCs w:val="20"/>
                <w:lang w:eastAsia="fr-FR"/>
              </w:rPr>
              <w:t>Désignation</w:t>
            </w:r>
          </w:p>
        </w:tc>
        <w:tc>
          <w:tcPr>
            <w:tcW w:w="1553" w:type="dxa"/>
            <w:gridSpan w:val="2"/>
            <w:tcBorders>
              <w:top w:val="single" w:sz="12" w:space="0" w:color="auto"/>
              <w:bottom w:val="single" w:sz="12" w:space="0" w:color="auto"/>
            </w:tcBorders>
            <w:shd w:val="clear" w:color="auto" w:fill="DEEAF6" w:themeFill="accent1" w:themeFillTint="33"/>
            <w:vAlign w:val="center"/>
          </w:tcPr>
          <w:p w14:paraId="524958FF" w14:textId="77777777" w:rsidR="00A66BB8" w:rsidRPr="00450D9F" w:rsidRDefault="00A66BB8" w:rsidP="00A66BB8">
            <w:pPr>
              <w:spacing w:after="140" w:line="288" w:lineRule="auto"/>
              <w:jc w:val="center"/>
              <w:rPr>
                <w:b/>
                <w:szCs w:val="20"/>
                <w:lang w:eastAsia="fr-FR"/>
              </w:rPr>
            </w:pPr>
            <w:r w:rsidRPr="00450D9F">
              <w:rPr>
                <w:b/>
                <w:szCs w:val="20"/>
                <w:lang w:eastAsia="fr-FR"/>
              </w:rPr>
              <w:t>Répartition en %</w:t>
            </w:r>
          </w:p>
        </w:tc>
        <w:tc>
          <w:tcPr>
            <w:tcW w:w="1276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EEAF6" w:themeFill="accent1" w:themeFillTint="33"/>
            <w:vAlign w:val="center"/>
          </w:tcPr>
          <w:p w14:paraId="62E821BA" w14:textId="77777777" w:rsidR="00A66BB8" w:rsidRPr="00450D9F" w:rsidRDefault="00A66BB8" w:rsidP="00A66BB8">
            <w:pPr>
              <w:spacing w:after="140" w:line="288" w:lineRule="auto"/>
              <w:jc w:val="center"/>
              <w:rPr>
                <w:b/>
                <w:szCs w:val="20"/>
                <w:lang w:eastAsia="fr-FR"/>
              </w:rPr>
            </w:pPr>
            <w:r w:rsidRPr="00450D9F">
              <w:rPr>
                <w:b/>
                <w:szCs w:val="20"/>
                <w:lang w:eastAsia="fr-FR"/>
              </w:rPr>
              <w:t>Quantité</w:t>
            </w:r>
          </w:p>
        </w:tc>
        <w:tc>
          <w:tcPr>
            <w:tcW w:w="1842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EEAF6" w:themeFill="accent1" w:themeFillTint="33"/>
            <w:vAlign w:val="center"/>
          </w:tcPr>
          <w:p w14:paraId="7E62B668" w14:textId="77777777" w:rsidR="00A66BB8" w:rsidRPr="00450D9F" w:rsidRDefault="00A66BB8" w:rsidP="00A66BB8">
            <w:pPr>
              <w:spacing w:after="140" w:line="288" w:lineRule="auto"/>
              <w:jc w:val="center"/>
              <w:rPr>
                <w:b/>
                <w:szCs w:val="20"/>
                <w:lang w:eastAsia="fr-FR"/>
              </w:rPr>
            </w:pPr>
            <w:r w:rsidRPr="00450D9F">
              <w:rPr>
                <w:b/>
                <w:szCs w:val="20"/>
                <w:lang w:eastAsia="fr-FR"/>
              </w:rPr>
              <w:t>Montant Hors TVA</w:t>
            </w:r>
            <w:r>
              <w:rPr>
                <w:b/>
                <w:szCs w:val="20"/>
                <w:lang w:eastAsia="fr-FR"/>
              </w:rPr>
              <w:t xml:space="preserve"> en €</w:t>
            </w:r>
          </w:p>
        </w:tc>
        <w:tc>
          <w:tcPr>
            <w:tcW w:w="170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EEAF6" w:themeFill="accent1" w:themeFillTint="33"/>
            <w:vAlign w:val="center"/>
          </w:tcPr>
          <w:p w14:paraId="2BFCABD1" w14:textId="77777777" w:rsidR="00A66BB8" w:rsidRPr="00450D9F" w:rsidRDefault="00A66BB8" w:rsidP="00A66BB8">
            <w:pPr>
              <w:spacing w:after="140" w:line="288" w:lineRule="auto"/>
              <w:jc w:val="center"/>
              <w:rPr>
                <w:b/>
                <w:szCs w:val="20"/>
                <w:lang w:eastAsia="fr-FR"/>
              </w:rPr>
            </w:pPr>
            <w:r w:rsidRPr="00450D9F">
              <w:rPr>
                <w:b/>
                <w:szCs w:val="20"/>
                <w:lang w:eastAsia="fr-FR"/>
              </w:rPr>
              <w:t>Montant TVA</w:t>
            </w:r>
            <w:r>
              <w:rPr>
                <w:b/>
                <w:szCs w:val="20"/>
                <w:lang w:eastAsia="fr-FR"/>
              </w:rPr>
              <w:t xml:space="preserve"> en €</w:t>
            </w:r>
          </w:p>
        </w:tc>
        <w:tc>
          <w:tcPr>
            <w:tcW w:w="2894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DEEAF6" w:themeFill="accent1" w:themeFillTint="33"/>
            <w:vAlign w:val="center"/>
          </w:tcPr>
          <w:p w14:paraId="17584A78" w14:textId="77777777" w:rsidR="00A66BB8" w:rsidRPr="00450D9F" w:rsidRDefault="00A66BB8" w:rsidP="00A66BB8">
            <w:pPr>
              <w:spacing w:after="140" w:line="288" w:lineRule="auto"/>
              <w:jc w:val="center"/>
              <w:rPr>
                <w:b/>
                <w:szCs w:val="20"/>
                <w:lang w:eastAsia="fr-FR"/>
              </w:rPr>
            </w:pPr>
            <w:r w:rsidRPr="00450D9F">
              <w:rPr>
                <w:b/>
                <w:szCs w:val="20"/>
                <w:lang w:eastAsia="fr-FR"/>
              </w:rPr>
              <w:t>Montant TTC</w:t>
            </w:r>
            <w:r>
              <w:rPr>
                <w:b/>
                <w:szCs w:val="20"/>
                <w:lang w:eastAsia="fr-FR"/>
              </w:rPr>
              <w:t xml:space="preserve"> en €</w:t>
            </w:r>
          </w:p>
        </w:tc>
      </w:tr>
      <w:tr w:rsidR="00D669EF" w:rsidRPr="00E33B51" w14:paraId="4FFDC8CA" w14:textId="77777777" w:rsidTr="00D669EF">
        <w:trPr>
          <w:trHeight w:val="416"/>
        </w:trPr>
        <w:tc>
          <w:tcPr>
            <w:tcW w:w="1769" w:type="dxa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auto"/>
            <w:vAlign w:val="center"/>
          </w:tcPr>
          <w:p w14:paraId="5F582D6A" w14:textId="09AE2DE1" w:rsidR="00D669EF" w:rsidRPr="00E33B51" w:rsidRDefault="00D669EF" w:rsidP="00A66BB8">
            <w:pPr>
              <w:spacing w:after="140" w:line="288" w:lineRule="auto"/>
              <w:jc w:val="center"/>
              <w:rPr>
                <w:sz w:val="18"/>
                <w:szCs w:val="18"/>
                <w:lang w:eastAsia="fr-FR"/>
              </w:rPr>
            </w:pPr>
            <w:r w:rsidRPr="00E33B51">
              <w:rPr>
                <w:sz w:val="18"/>
                <w:szCs w:val="18"/>
                <w:lang w:eastAsia="fr-FR"/>
              </w:rPr>
              <w:t>Elément de mission C</w:t>
            </w:r>
            <w:r>
              <w:rPr>
                <w:sz w:val="18"/>
                <w:szCs w:val="18"/>
                <w:lang w:eastAsia="fr-FR"/>
              </w:rPr>
              <w:t>2</w:t>
            </w:r>
          </w:p>
        </w:tc>
        <w:tc>
          <w:tcPr>
            <w:tcW w:w="4401" w:type="dxa"/>
            <w:gridSpan w:val="3"/>
            <w:tcBorders>
              <w:top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4D32D19" w14:textId="37F2546A" w:rsidR="00D669EF" w:rsidRPr="00E33B51" w:rsidRDefault="00D669EF" w:rsidP="00A66BB8">
            <w:pPr>
              <w:pStyle w:val="Corpsdetexte"/>
              <w:rPr>
                <w:rFonts w:ascii="Arial" w:hAnsi="Arial" w:cs="Arial"/>
                <w:sz w:val="18"/>
                <w:szCs w:val="18"/>
                <w:lang w:eastAsia="fr-FR"/>
              </w:rPr>
            </w:pPr>
            <w:r w:rsidRPr="00E33B51">
              <w:rPr>
                <w:rFonts w:ascii="Arial" w:hAnsi="Arial" w:cs="Arial"/>
                <w:sz w:val="18"/>
                <w:szCs w:val="18"/>
                <w:lang w:eastAsia="fr-FR"/>
              </w:rPr>
              <w:t>Remise du RICT</w:t>
            </w:r>
          </w:p>
        </w:tc>
        <w:tc>
          <w:tcPr>
            <w:tcW w:w="1553" w:type="dxa"/>
            <w:gridSpan w:val="2"/>
            <w:tcBorders>
              <w:top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4760002" w14:textId="77777777" w:rsidR="00D669EF" w:rsidRPr="00E33B51" w:rsidRDefault="00D669EF" w:rsidP="00A66BB8">
            <w:pPr>
              <w:spacing w:after="140" w:line="288" w:lineRule="auto"/>
              <w:rPr>
                <w:sz w:val="18"/>
                <w:szCs w:val="18"/>
                <w:lang w:eastAsia="fr-FR"/>
              </w:rPr>
            </w:pPr>
          </w:p>
        </w:tc>
        <w:tc>
          <w:tcPr>
            <w:tcW w:w="1276" w:type="dxa"/>
            <w:tcBorders>
              <w:top w:val="single" w:sz="12" w:space="0" w:color="auto"/>
              <w:bottom w:val="single" w:sz="4" w:space="0" w:color="auto"/>
              <w:right w:val="single" w:sz="6" w:space="0" w:color="auto"/>
              <w:tl2br w:val="single" w:sz="6" w:space="0" w:color="auto"/>
              <w:tr2bl w:val="single" w:sz="6" w:space="0" w:color="auto"/>
            </w:tcBorders>
            <w:shd w:val="clear" w:color="auto" w:fill="auto"/>
            <w:vAlign w:val="center"/>
          </w:tcPr>
          <w:p w14:paraId="7DEB2417" w14:textId="77777777" w:rsidR="00D669EF" w:rsidRPr="00E33B51" w:rsidRDefault="00D669EF" w:rsidP="00A66BB8">
            <w:pPr>
              <w:spacing w:after="140" w:line="288" w:lineRule="auto"/>
              <w:rPr>
                <w:sz w:val="18"/>
                <w:szCs w:val="18"/>
                <w:lang w:eastAsia="fr-FR"/>
              </w:rPr>
            </w:pPr>
          </w:p>
        </w:tc>
        <w:tc>
          <w:tcPr>
            <w:tcW w:w="1842" w:type="dxa"/>
            <w:tcBorders>
              <w:top w:val="single" w:sz="12" w:space="0" w:color="auto"/>
              <w:left w:val="single" w:sz="6" w:space="0" w:color="auto"/>
              <w:bottom w:val="single" w:sz="4" w:space="0" w:color="auto"/>
            </w:tcBorders>
            <w:shd w:val="clear" w:color="auto" w:fill="auto"/>
          </w:tcPr>
          <w:p w14:paraId="40D47E9E" w14:textId="77777777" w:rsidR="00D669EF" w:rsidRPr="00E33B51" w:rsidRDefault="00D669EF" w:rsidP="00A66BB8">
            <w:pPr>
              <w:spacing w:after="140" w:line="288" w:lineRule="auto"/>
              <w:rPr>
                <w:sz w:val="18"/>
                <w:szCs w:val="18"/>
                <w:lang w:eastAsia="fr-FR"/>
              </w:rPr>
            </w:pPr>
          </w:p>
        </w:tc>
        <w:tc>
          <w:tcPr>
            <w:tcW w:w="1701" w:type="dxa"/>
            <w:tcBorders>
              <w:top w:val="single" w:sz="12" w:space="0" w:color="auto"/>
              <w:bottom w:val="single" w:sz="4" w:space="0" w:color="auto"/>
            </w:tcBorders>
            <w:shd w:val="clear" w:color="auto" w:fill="auto"/>
          </w:tcPr>
          <w:p w14:paraId="330A3B68" w14:textId="77777777" w:rsidR="00D669EF" w:rsidRPr="00E33B51" w:rsidRDefault="00D669EF" w:rsidP="00A66BB8">
            <w:pPr>
              <w:spacing w:after="140" w:line="288" w:lineRule="auto"/>
              <w:rPr>
                <w:sz w:val="18"/>
                <w:szCs w:val="18"/>
                <w:lang w:eastAsia="fr-FR"/>
              </w:rPr>
            </w:pPr>
          </w:p>
        </w:tc>
        <w:tc>
          <w:tcPr>
            <w:tcW w:w="2894" w:type="dxa"/>
            <w:tcBorders>
              <w:top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14:paraId="2A95CD9D" w14:textId="77777777" w:rsidR="00D669EF" w:rsidRPr="00E33B51" w:rsidRDefault="00D669EF" w:rsidP="00A66BB8">
            <w:pPr>
              <w:spacing w:after="140" w:line="288" w:lineRule="auto"/>
              <w:rPr>
                <w:sz w:val="18"/>
                <w:szCs w:val="18"/>
                <w:lang w:eastAsia="fr-FR"/>
              </w:rPr>
            </w:pPr>
          </w:p>
        </w:tc>
      </w:tr>
      <w:tr w:rsidR="00D669EF" w:rsidRPr="00E33B51" w14:paraId="531E0DAA" w14:textId="77777777" w:rsidTr="00D669EF">
        <w:trPr>
          <w:trHeight w:val="416"/>
        </w:trPr>
        <w:tc>
          <w:tcPr>
            <w:tcW w:w="1769" w:type="dxa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auto"/>
            <w:vAlign w:val="center"/>
          </w:tcPr>
          <w:p w14:paraId="18A92066" w14:textId="77777777" w:rsidR="00D669EF" w:rsidRPr="00E33B51" w:rsidRDefault="00D669EF" w:rsidP="00A66BB8">
            <w:pPr>
              <w:spacing w:after="140" w:line="288" w:lineRule="auto"/>
              <w:jc w:val="center"/>
              <w:rPr>
                <w:sz w:val="18"/>
                <w:szCs w:val="18"/>
                <w:lang w:eastAsia="fr-FR"/>
              </w:rPr>
            </w:pPr>
          </w:p>
        </w:tc>
        <w:tc>
          <w:tcPr>
            <w:tcW w:w="4401" w:type="dxa"/>
            <w:gridSpan w:val="3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2B4C9AA9" w14:textId="17D80196" w:rsidR="00D669EF" w:rsidRPr="00E33B51" w:rsidRDefault="00D669EF" w:rsidP="00A66BB8">
            <w:pPr>
              <w:pStyle w:val="Corpsdetexte"/>
              <w:rPr>
                <w:rFonts w:ascii="Arial" w:hAnsi="Arial" w:cs="Arial"/>
                <w:sz w:val="18"/>
                <w:szCs w:val="18"/>
                <w:lang w:eastAsia="fr-FR"/>
              </w:rPr>
            </w:pPr>
            <w:r w:rsidRPr="00E33B51">
              <w:rPr>
                <w:rFonts w:ascii="Arial" w:hAnsi="Arial" w:cs="Arial"/>
                <w:sz w:val="18"/>
                <w:szCs w:val="18"/>
                <w:lang w:eastAsia="fr-FR"/>
              </w:rPr>
              <w:t>Réunion / visite relative à la phase</w:t>
            </w:r>
          </w:p>
        </w:tc>
        <w:tc>
          <w:tcPr>
            <w:tcW w:w="1553" w:type="dxa"/>
            <w:gridSpan w:val="2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34D60250" w14:textId="77777777" w:rsidR="00D669EF" w:rsidRPr="00E33B51" w:rsidRDefault="00D669EF" w:rsidP="00A66BB8">
            <w:pPr>
              <w:spacing w:after="140" w:line="288" w:lineRule="auto"/>
              <w:rPr>
                <w:sz w:val="18"/>
                <w:szCs w:val="18"/>
                <w:lang w:eastAsia="fr-FR"/>
              </w:rPr>
            </w:pPr>
          </w:p>
        </w:tc>
        <w:tc>
          <w:tcPr>
            <w:tcW w:w="1276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11238464" w14:textId="77777777" w:rsidR="00D669EF" w:rsidRPr="00E33B51" w:rsidRDefault="00D669EF" w:rsidP="00A66BB8">
            <w:pPr>
              <w:spacing w:after="140" w:line="288" w:lineRule="auto"/>
              <w:rPr>
                <w:sz w:val="18"/>
                <w:szCs w:val="18"/>
                <w:lang w:eastAsia="fr-FR"/>
              </w:rPr>
            </w:pPr>
          </w:p>
        </w:tc>
        <w:tc>
          <w:tcPr>
            <w:tcW w:w="1842" w:type="dxa"/>
            <w:tcBorders>
              <w:bottom w:val="single" w:sz="12" w:space="0" w:color="auto"/>
            </w:tcBorders>
            <w:shd w:val="clear" w:color="auto" w:fill="auto"/>
          </w:tcPr>
          <w:p w14:paraId="1A9AB531" w14:textId="77777777" w:rsidR="00D669EF" w:rsidRPr="00E33B51" w:rsidRDefault="00D669EF" w:rsidP="00A66BB8">
            <w:pPr>
              <w:spacing w:after="140" w:line="288" w:lineRule="auto"/>
              <w:rPr>
                <w:sz w:val="18"/>
                <w:szCs w:val="18"/>
                <w:lang w:eastAsia="fr-FR"/>
              </w:rPr>
            </w:pPr>
          </w:p>
        </w:tc>
        <w:tc>
          <w:tcPr>
            <w:tcW w:w="1701" w:type="dxa"/>
            <w:tcBorders>
              <w:bottom w:val="single" w:sz="12" w:space="0" w:color="auto"/>
            </w:tcBorders>
            <w:shd w:val="clear" w:color="auto" w:fill="auto"/>
          </w:tcPr>
          <w:p w14:paraId="3C25C981" w14:textId="77777777" w:rsidR="00D669EF" w:rsidRPr="00E33B51" w:rsidRDefault="00D669EF" w:rsidP="00A66BB8">
            <w:pPr>
              <w:spacing w:after="140" w:line="288" w:lineRule="auto"/>
              <w:rPr>
                <w:sz w:val="18"/>
                <w:szCs w:val="18"/>
                <w:lang w:eastAsia="fr-FR"/>
              </w:rPr>
            </w:pPr>
          </w:p>
        </w:tc>
        <w:tc>
          <w:tcPr>
            <w:tcW w:w="2894" w:type="dxa"/>
            <w:tcBorders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14:paraId="10B03641" w14:textId="77777777" w:rsidR="00D669EF" w:rsidRPr="00E33B51" w:rsidRDefault="00D669EF" w:rsidP="00A66BB8">
            <w:pPr>
              <w:spacing w:after="140" w:line="288" w:lineRule="auto"/>
              <w:rPr>
                <w:sz w:val="18"/>
                <w:szCs w:val="18"/>
                <w:lang w:eastAsia="fr-FR"/>
              </w:rPr>
            </w:pPr>
          </w:p>
        </w:tc>
      </w:tr>
      <w:tr w:rsidR="00A66BB8" w:rsidRPr="00E33B51" w14:paraId="4F149BFE" w14:textId="77777777" w:rsidTr="00D669EF">
        <w:trPr>
          <w:trHeight w:val="416"/>
        </w:trPr>
        <w:tc>
          <w:tcPr>
            <w:tcW w:w="1769" w:type="dxa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auto"/>
            <w:vAlign w:val="center"/>
          </w:tcPr>
          <w:p w14:paraId="19E21886" w14:textId="77777777" w:rsidR="00A66BB8" w:rsidRPr="00E33B51" w:rsidRDefault="00A66BB8" w:rsidP="00A66BB8">
            <w:pPr>
              <w:spacing w:after="140" w:line="288" w:lineRule="auto"/>
              <w:jc w:val="center"/>
              <w:rPr>
                <w:sz w:val="18"/>
                <w:szCs w:val="18"/>
                <w:u w:val="single"/>
                <w:lang w:eastAsia="fr-FR"/>
              </w:rPr>
            </w:pPr>
            <w:r w:rsidRPr="00E33B51">
              <w:rPr>
                <w:sz w:val="18"/>
                <w:szCs w:val="18"/>
                <w:lang w:eastAsia="fr-FR"/>
              </w:rPr>
              <w:t>Elément de mission R1</w:t>
            </w:r>
          </w:p>
        </w:tc>
        <w:tc>
          <w:tcPr>
            <w:tcW w:w="4401" w:type="dxa"/>
            <w:gridSpan w:val="3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11D39F07" w14:textId="77777777" w:rsidR="00A66BB8" w:rsidRPr="00E33B51" w:rsidRDefault="00A66BB8" w:rsidP="00A66BB8">
            <w:pPr>
              <w:pStyle w:val="Corpsdetexte"/>
              <w:rPr>
                <w:rFonts w:ascii="Arial" w:hAnsi="Arial" w:cs="Arial"/>
                <w:sz w:val="18"/>
                <w:szCs w:val="18"/>
                <w:lang w:eastAsia="fr-FR"/>
              </w:rPr>
            </w:pPr>
            <w:r w:rsidRPr="00E33B51">
              <w:rPr>
                <w:rFonts w:ascii="Arial" w:hAnsi="Arial" w:cs="Arial"/>
                <w:sz w:val="18"/>
                <w:szCs w:val="18"/>
                <w:lang w:eastAsia="fr-FR"/>
              </w:rPr>
              <w:t>Remise des documents relatifs à la phase</w:t>
            </w:r>
          </w:p>
        </w:tc>
        <w:tc>
          <w:tcPr>
            <w:tcW w:w="1553" w:type="dxa"/>
            <w:gridSpan w:val="2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7E889AEB" w14:textId="77777777" w:rsidR="00A66BB8" w:rsidRPr="00E33B51" w:rsidRDefault="00A66BB8" w:rsidP="00A66BB8">
            <w:pPr>
              <w:spacing w:after="140" w:line="288" w:lineRule="auto"/>
              <w:rPr>
                <w:sz w:val="18"/>
                <w:szCs w:val="18"/>
                <w:lang w:eastAsia="fr-FR"/>
              </w:rPr>
            </w:pPr>
          </w:p>
        </w:tc>
        <w:tc>
          <w:tcPr>
            <w:tcW w:w="1276" w:type="dxa"/>
            <w:tcBorders>
              <w:top w:val="single" w:sz="12" w:space="0" w:color="auto"/>
              <w:tl2br w:val="single" w:sz="4" w:space="0" w:color="auto"/>
              <w:tr2bl w:val="single" w:sz="4" w:space="0" w:color="auto"/>
            </w:tcBorders>
            <w:shd w:val="clear" w:color="auto" w:fill="auto"/>
            <w:vAlign w:val="center"/>
          </w:tcPr>
          <w:p w14:paraId="59AC1F3B" w14:textId="77777777" w:rsidR="00A66BB8" w:rsidRPr="00E33B51" w:rsidRDefault="00A66BB8" w:rsidP="00A66BB8">
            <w:pPr>
              <w:spacing w:after="140" w:line="288" w:lineRule="auto"/>
              <w:rPr>
                <w:sz w:val="18"/>
                <w:szCs w:val="18"/>
                <w:lang w:eastAsia="fr-FR"/>
              </w:rPr>
            </w:pPr>
          </w:p>
        </w:tc>
        <w:tc>
          <w:tcPr>
            <w:tcW w:w="1842" w:type="dxa"/>
            <w:tcBorders>
              <w:top w:val="single" w:sz="12" w:space="0" w:color="auto"/>
            </w:tcBorders>
            <w:shd w:val="clear" w:color="auto" w:fill="auto"/>
          </w:tcPr>
          <w:p w14:paraId="3B370FFF" w14:textId="77777777" w:rsidR="00A66BB8" w:rsidRPr="00E33B51" w:rsidRDefault="00A66BB8" w:rsidP="00A66BB8">
            <w:pPr>
              <w:spacing w:after="140" w:line="288" w:lineRule="auto"/>
              <w:rPr>
                <w:sz w:val="18"/>
                <w:szCs w:val="18"/>
                <w:lang w:eastAsia="fr-FR"/>
              </w:rPr>
            </w:pPr>
          </w:p>
        </w:tc>
        <w:tc>
          <w:tcPr>
            <w:tcW w:w="1701" w:type="dxa"/>
            <w:tcBorders>
              <w:top w:val="single" w:sz="12" w:space="0" w:color="auto"/>
            </w:tcBorders>
            <w:shd w:val="clear" w:color="auto" w:fill="auto"/>
          </w:tcPr>
          <w:p w14:paraId="4A6D8340" w14:textId="77777777" w:rsidR="00A66BB8" w:rsidRPr="00E33B51" w:rsidRDefault="00A66BB8" w:rsidP="00A66BB8">
            <w:pPr>
              <w:spacing w:after="140" w:line="288" w:lineRule="auto"/>
              <w:rPr>
                <w:sz w:val="18"/>
                <w:szCs w:val="18"/>
                <w:lang w:eastAsia="fr-FR"/>
              </w:rPr>
            </w:pPr>
          </w:p>
        </w:tc>
        <w:tc>
          <w:tcPr>
            <w:tcW w:w="2894" w:type="dxa"/>
            <w:tcBorders>
              <w:top w:val="single" w:sz="12" w:space="0" w:color="auto"/>
              <w:right w:val="single" w:sz="12" w:space="0" w:color="auto"/>
            </w:tcBorders>
            <w:shd w:val="clear" w:color="auto" w:fill="auto"/>
          </w:tcPr>
          <w:p w14:paraId="66511161" w14:textId="77777777" w:rsidR="00A66BB8" w:rsidRPr="00E33B51" w:rsidRDefault="00A66BB8" w:rsidP="00A66BB8">
            <w:pPr>
              <w:spacing w:after="140" w:line="288" w:lineRule="auto"/>
              <w:rPr>
                <w:sz w:val="18"/>
                <w:szCs w:val="18"/>
                <w:lang w:eastAsia="fr-FR"/>
              </w:rPr>
            </w:pPr>
          </w:p>
        </w:tc>
      </w:tr>
      <w:tr w:rsidR="00A66BB8" w:rsidRPr="00E33B51" w14:paraId="308B0E57" w14:textId="77777777" w:rsidTr="00A66BB8">
        <w:trPr>
          <w:trHeight w:val="416"/>
        </w:trPr>
        <w:tc>
          <w:tcPr>
            <w:tcW w:w="1769" w:type="dxa"/>
            <w:vMerge/>
            <w:tcBorders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4B12C5F" w14:textId="77777777" w:rsidR="00A66BB8" w:rsidRPr="00E33B51" w:rsidRDefault="00A66BB8" w:rsidP="00A66BB8">
            <w:pPr>
              <w:spacing w:after="140" w:line="288" w:lineRule="auto"/>
              <w:jc w:val="center"/>
              <w:rPr>
                <w:sz w:val="18"/>
                <w:szCs w:val="18"/>
                <w:lang w:eastAsia="fr-FR"/>
              </w:rPr>
            </w:pPr>
          </w:p>
        </w:tc>
        <w:tc>
          <w:tcPr>
            <w:tcW w:w="4401" w:type="dxa"/>
            <w:gridSpan w:val="3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7C003530" w14:textId="77777777" w:rsidR="00A66BB8" w:rsidRPr="00E33B51" w:rsidRDefault="00A66BB8" w:rsidP="00A66BB8">
            <w:pPr>
              <w:pStyle w:val="Corpsdetexte"/>
              <w:rPr>
                <w:rFonts w:ascii="Arial" w:hAnsi="Arial" w:cs="Arial"/>
                <w:sz w:val="18"/>
                <w:szCs w:val="18"/>
                <w:lang w:eastAsia="fr-FR"/>
              </w:rPr>
            </w:pPr>
            <w:r w:rsidRPr="00E33B51">
              <w:rPr>
                <w:rFonts w:ascii="Arial" w:hAnsi="Arial" w:cs="Arial"/>
                <w:sz w:val="18"/>
                <w:szCs w:val="18"/>
                <w:lang w:eastAsia="fr-FR"/>
              </w:rPr>
              <w:t>Réunion / visite relative à la phase</w:t>
            </w:r>
          </w:p>
        </w:tc>
        <w:tc>
          <w:tcPr>
            <w:tcW w:w="1553" w:type="dxa"/>
            <w:gridSpan w:val="2"/>
            <w:vMerge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2F057C3B" w14:textId="77777777" w:rsidR="00A66BB8" w:rsidRPr="00E33B51" w:rsidRDefault="00A66BB8" w:rsidP="00A66BB8">
            <w:pPr>
              <w:spacing w:after="140" w:line="288" w:lineRule="auto"/>
              <w:rPr>
                <w:sz w:val="18"/>
                <w:szCs w:val="18"/>
                <w:lang w:eastAsia="fr-FR"/>
              </w:rPr>
            </w:pPr>
          </w:p>
        </w:tc>
        <w:tc>
          <w:tcPr>
            <w:tcW w:w="1276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007BBEC6" w14:textId="77777777" w:rsidR="00A66BB8" w:rsidRPr="00E33B51" w:rsidRDefault="00A66BB8" w:rsidP="00A66BB8">
            <w:pPr>
              <w:spacing w:after="140" w:line="288" w:lineRule="auto"/>
              <w:rPr>
                <w:sz w:val="18"/>
                <w:szCs w:val="18"/>
                <w:lang w:eastAsia="fr-FR"/>
              </w:rPr>
            </w:pPr>
          </w:p>
        </w:tc>
        <w:tc>
          <w:tcPr>
            <w:tcW w:w="1842" w:type="dxa"/>
            <w:tcBorders>
              <w:bottom w:val="single" w:sz="12" w:space="0" w:color="auto"/>
            </w:tcBorders>
            <w:shd w:val="clear" w:color="auto" w:fill="auto"/>
          </w:tcPr>
          <w:p w14:paraId="26527584" w14:textId="77777777" w:rsidR="00A66BB8" w:rsidRPr="00E33B51" w:rsidRDefault="00A66BB8" w:rsidP="00A66BB8">
            <w:pPr>
              <w:spacing w:after="140" w:line="288" w:lineRule="auto"/>
              <w:rPr>
                <w:sz w:val="18"/>
                <w:szCs w:val="18"/>
                <w:lang w:eastAsia="fr-FR"/>
              </w:rPr>
            </w:pPr>
          </w:p>
        </w:tc>
        <w:tc>
          <w:tcPr>
            <w:tcW w:w="1701" w:type="dxa"/>
            <w:tcBorders>
              <w:bottom w:val="single" w:sz="12" w:space="0" w:color="auto"/>
            </w:tcBorders>
            <w:shd w:val="clear" w:color="auto" w:fill="auto"/>
          </w:tcPr>
          <w:p w14:paraId="44731CA6" w14:textId="77777777" w:rsidR="00A66BB8" w:rsidRPr="00E33B51" w:rsidRDefault="00A66BB8" w:rsidP="00A66BB8">
            <w:pPr>
              <w:spacing w:after="140" w:line="288" w:lineRule="auto"/>
              <w:rPr>
                <w:sz w:val="18"/>
                <w:szCs w:val="18"/>
                <w:lang w:eastAsia="fr-FR"/>
              </w:rPr>
            </w:pPr>
          </w:p>
        </w:tc>
        <w:tc>
          <w:tcPr>
            <w:tcW w:w="2894" w:type="dxa"/>
            <w:tcBorders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14:paraId="0F1EED87" w14:textId="77777777" w:rsidR="00A66BB8" w:rsidRPr="00E33B51" w:rsidRDefault="00A66BB8" w:rsidP="00A66BB8">
            <w:pPr>
              <w:spacing w:after="140" w:line="288" w:lineRule="auto"/>
              <w:rPr>
                <w:sz w:val="18"/>
                <w:szCs w:val="18"/>
                <w:lang w:eastAsia="fr-FR"/>
              </w:rPr>
            </w:pPr>
          </w:p>
        </w:tc>
      </w:tr>
      <w:tr w:rsidR="00A66BB8" w:rsidRPr="00E33B51" w14:paraId="13CB8764" w14:textId="77777777" w:rsidTr="00A66BB8">
        <w:trPr>
          <w:trHeight w:val="416"/>
        </w:trPr>
        <w:tc>
          <w:tcPr>
            <w:tcW w:w="1769" w:type="dxa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auto"/>
            <w:vAlign w:val="center"/>
          </w:tcPr>
          <w:p w14:paraId="61B1DF38" w14:textId="77777777" w:rsidR="00A66BB8" w:rsidRPr="00E33B51" w:rsidRDefault="00A66BB8" w:rsidP="00A66BB8">
            <w:pPr>
              <w:spacing w:after="140" w:line="288" w:lineRule="auto"/>
              <w:jc w:val="center"/>
              <w:rPr>
                <w:sz w:val="18"/>
                <w:szCs w:val="18"/>
                <w:u w:val="single"/>
                <w:lang w:eastAsia="fr-FR"/>
              </w:rPr>
            </w:pPr>
            <w:r w:rsidRPr="00E33B51">
              <w:rPr>
                <w:sz w:val="18"/>
                <w:szCs w:val="18"/>
                <w:lang w:eastAsia="fr-FR"/>
              </w:rPr>
              <w:t>Elément de mission R2</w:t>
            </w:r>
          </w:p>
        </w:tc>
        <w:tc>
          <w:tcPr>
            <w:tcW w:w="4401" w:type="dxa"/>
            <w:gridSpan w:val="3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7FCD4959" w14:textId="77777777" w:rsidR="00A66BB8" w:rsidRPr="00E33B51" w:rsidRDefault="00A66BB8" w:rsidP="00A66BB8">
            <w:pPr>
              <w:pStyle w:val="Corpsdetexte"/>
              <w:rPr>
                <w:rFonts w:ascii="Arial" w:hAnsi="Arial" w:cs="Arial"/>
                <w:sz w:val="18"/>
                <w:szCs w:val="18"/>
                <w:u w:val="single"/>
                <w:lang w:eastAsia="fr-FR"/>
              </w:rPr>
            </w:pPr>
            <w:r w:rsidRPr="00E33B51">
              <w:rPr>
                <w:rFonts w:ascii="Arial" w:hAnsi="Arial" w:cs="Arial"/>
                <w:sz w:val="18"/>
                <w:szCs w:val="18"/>
                <w:lang w:eastAsia="fr-FR"/>
              </w:rPr>
              <w:t>Remise des documents relatifs à la phase</w:t>
            </w:r>
          </w:p>
        </w:tc>
        <w:tc>
          <w:tcPr>
            <w:tcW w:w="1553" w:type="dxa"/>
            <w:gridSpan w:val="2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0183CBA7" w14:textId="77777777" w:rsidR="00A66BB8" w:rsidRPr="00E33B51" w:rsidRDefault="00A66BB8" w:rsidP="00A66BB8">
            <w:pPr>
              <w:spacing w:after="140" w:line="288" w:lineRule="auto"/>
              <w:rPr>
                <w:sz w:val="18"/>
                <w:szCs w:val="18"/>
                <w:u w:val="single"/>
                <w:lang w:eastAsia="fr-FR"/>
              </w:rPr>
            </w:pPr>
          </w:p>
        </w:tc>
        <w:tc>
          <w:tcPr>
            <w:tcW w:w="1276" w:type="dxa"/>
            <w:tcBorders>
              <w:top w:val="single" w:sz="12" w:space="0" w:color="auto"/>
              <w:tl2br w:val="single" w:sz="4" w:space="0" w:color="auto"/>
              <w:tr2bl w:val="single" w:sz="4" w:space="0" w:color="auto"/>
            </w:tcBorders>
            <w:shd w:val="clear" w:color="auto" w:fill="auto"/>
            <w:vAlign w:val="center"/>
          </w:tcPr>
          <w:p w14:paraId="382883EF" w14:textId="77777777" w:rsidR="00A66BB8" w:rsidRPr="00E33B51" w:rsidRDefault="00A66BB8" w:rsidP="00A66BB8">
            <w:pPr>
              <w:spacing w:after="140" w:line="288" w:lineRule="auto"/>
              <w:rPr>
                <w:sz w:val="18"/>
                <w:szCs w:val="18"/>
                <w:lang w:eastAsia="fr-FR"/>
              </w:rPr>
            </w:pPr>
          </w:p>
        </w:tc>
        <w:tc>
          <w:tcPr>
            <w:tcW w:w="1842" w:type="dxa"/>
            <w:tcBorders>
              <w:top w:val="single" w:sz="12" w:space="0" w:color="auto"/>
            </w:tcBorders>
            <w:shd w:val="clear" w:color="auto" w:fill="auto"/>
          </w:tcPr>
          <w:p w14:paraId="055A3F7F" w14:textId="77777777" w:rsidR="00A66BB8" w:rsidRPr="00E33B51" w:rsidRDefault="00A66BB8" w:rsidP="00A66BB8">
            <w:pPr>
              <w:spacing w:after="140" w:line="288" w:lineRule="auto"/>
              <w:rPr>
                <w:sz w:val="18"/>
                <w:szCs w:val="18"/>
                <w:lang w:eastAsia="fr-FR"/>
              </w:rPr>
            </w:pPr>
          </w:p>
        </w:tc>
        <w:tc>
          <w:tcPr>
            <w:tcW w:w="1701" w:type="dxa"/>
            <w:tcBorders>
              <w:top w:val="single" w:sz="12" w:space="0" w:color="auto"/>
            </w:tcBorders>
            <w:shd w:val="clear" w:color="auto" w:fill="auto"/>
          </w:tcPr>
          <w:p w14:paraId="724297A4" w14:textId="77777777" w:rsidR="00A66BB8" w:rsidRPr="00E33B51" w:rsidRDefault="00A66BB8" w:rsidP="00A66BB8">
            <w:pPr>
              <w:spacing w:after="140" w:line="288" w:lineRule="auto"/>
              <w:rPr>
                <w:sz w:val="18"/>
                <w:szCs w:val="18"/>
                <w:lang w:eastAsia="fr-FR"/>
              </w:rPr>
            </w:pPr>
          </w:p>
        </w:tc>
        <w:tc>
          <w:tcPr>
            <w:tcW w:w="2894" w:type="dxa"/>
            <w:tcBorders>
              <w:top w:val="single" w:sz="12" w:space="0" w:color="auto"/>
              <w:right w:val="single" w:sz="12" w:space="0" w:color="auto"/>
            </w:tcBorders>
            <w:shd w:val="clear" w:color="auto" w:fill="auto"/>
          </w:tcPr>
          <w:p w14:paraId="7FC06ABB" w14:textId="77777777" w:rsidR="00A66BB8" w:rsidRPr="00E33B51" w:rsidRDefault="00A66BB8" w:rsidP="00A66BB8">
            <w:pPr>
              <w:spacing w:after="140" w:line="288" w:lineRule="auto"/>
              <w:rPr>
                <w:sz w:val="18"/>
                <w:szCs w:val="18"/>
                <w:lang w:eastAsia="fr-FR"/>
              </w:rPr>
            </w:pPr>
          </w:p>
        </w:tc>
      </w:tr>
      <w:tr w:rsidR="00A66BB8" w:rsidRPr="00E33B51" w14:paraId="7764E3A9" w14:textId="77777777" w:rsidTr="00A66BB8">
        <w:trPr>
          <w:trHeight w:val="416"/>
        </w:trPr>
        <w:tc>
          <w:tcPr>
            <w:tcW w:w="1769" w:type="dxa"/>
            <w:vMerge/>
            <w:tcBorders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215B9C2" w14:textId="77777777" w:rsidR="00A66BB8" w:rsidRPr="00E33B51" w:rsidRDefault="00A66BB8" w:rsidP="00A66BB8">
            <w:pPr>
              <w:spacing w:after="140" w:line="288" w:lineRule="auto"/>
              <w:jc w:val="center"/>
              <w:rPr>
                <w:sz w:val="18"/>
                <w:szCs w:val="18"/>
                <w:lang w:eastAsia="fr-FR"/>
              </w:rPr>
            </w:pPr>
          </w:p>
        </w:tc>
        <w:tc>
          <w:tcPr>
            <w:tcW w:w="4401" w:type="dxa"/>
            <w:gridSpan w:val="3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16840452" w14:textId="77777777" w:rsidR="00A66BB8" w:rsidRPr="00E33B51" w:rsidRDefault="00A66BB8" w:rsidP="00A66BB8">
            <w:pPr>
              <w:pStyle w:val="Corpsdetexte"/>
              <w:rPr>
                <w:rFonts w:ascii="Arial" w:hAnsi="Arial" w:cs="Arial"/>
                <w:sz w:val="18"/>
                <w:szCs w:val="18"/>
                <w:lang w:eastAsia="fr-FR"/>
              </w:rPr>
            </w:pPr>
            <w:r w:rsidRPr="00E33B51">
              <w:rPr>
                <w:rFonts w:ascii="Arial" w:hAnsi="Arial" w:cs="Arial"/>
                <w:sz w:val="18"/>
                <w:szCs w:val="18"/>
                <w:lang w:eastAsia="fr-FR"/>
              </w:rPr>
              <w:t>Réunion / visite relative à la phase</w:t>
            </w:r>
          </w:p>
        </w:tc>
        <w:tc>
          <w:tcPr>
            <w:tcW w:w="1553" w:type="dxa"/>
            <w:gridSpan w:val="2"/>
            <w:vMerge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61A68426" w14:textId="77777777" w:rsidR="00A66BB8" w:rsidRPr="00E33B51" w:rsidRDefault="00A66BB8" w:rsidP="00A66BB8">
            <w:pPr>
              <w:spacing w:after="140" w:line="288" w:lineRule="auto"/>
              <w:rPr>
                <w:sz w:val="18"/>
                <w:szCs w:val="18"/>
                <w:u w:val="single"/>
                <w:lang w:eastAsia="fr-FR"/>
              </w:rPr>
            </w:pPr>
          </w:p>
        </w:tc>
        <w:tc>
          <w:tcPr>
            <w:tcW w:w="1276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4C2885CA" w14:textId="77777777" w:rsidR="00A66BB8" w:rsidRPr="00E33B51" w:rsidRDefault="00A66BB8" w:rsidP="00A66BB8">
            <w:pPr>
              <w:spacing w:after="140" w:line="288" w:lineRule="auto"/>
              <w:rPr>
                <w:sz w:val="18"/>
                <w:szCs w:val="18"/>
                <w:lang w:eastAsia="fr-FR"/>
              </w:rPr>
            </w:pPr>
          </w:p>
        </w:tc>
        <w:tc>
          <w:tcPr>
            <w:tcW w:w="1842" w:type="dxa"/>
            <w:tcBorders>
              <w:bottom w:val="single" w:sz="12" w:space="0" w:color="auto"/>
            </w:tcBorders>
            <w:shd w:val="clear" w:color="auto" w:fill="auto"/>
          </w:tcPr>
          <w:p w14:paraId="49A16402" w14:textId="77777777" w:rsidR="00A66BB8" w:rsidRPr="00E33B51" w:rsidRDefault="00A66BB8" w:rsidP="00A66BB8">
            <w:pPr>
              <w:spacing w:after="140" w:line="288" w:lineRule="auto"/>
              <w:rPr>
                <w:sz w:val="18"/>
                <w:szCs w:val="18"/>
                <w:lang w:eastAsia="fr-FR"/>
              </w:rPr>
            </w:pPr>
          </w:p>
        </w:tc>
        <w:tc>
          <w:tcPr>
            <w:tcW w:w="1701" w:type="dxa"/>
            <w:tcBorders>
              <w:bottom w:val="single" w:sz="12" w:space="0" w:color="auto"/>
            </w:tcBorders>
            <w:shd w:val="clear" w:color="auto" w:fill="auto"/>
          </w:tcPr>
          <w:p w14:paraId="4F868175" w14:textId="77777777" w:rsidR="00A66BB8" w:rsidRPr="00E33B51" w:rsidRDefault="00A66BB8" w:rsidP="00A66BB8">
            <w:pPr>
              <w:spacing w:after="140" w:line="288" w:lineRule="auto"/>
              <w:rPr>
                <w:sz w:val="18"/>
                <w:szCs w:val="18"/>
                <w:lang w:eastAsia="fr-FR"/>
              </w:rPr>
            </w:pPr>
          </w:p>
        </w:tc>
        <w:tc>
          <w:tcPr>
            <w:tcW w:w="2894" w:type="dxa"/>
            <w:tcBorders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14:paraId="76215272" w14:textId="77777777" w:rsidR="00A66BB8" w:rsidRPr="00E33B51" w:rsidRDefault="00A66BB8" w:rsidP="00A66BB8">
            <w:pPr>
              <w:spacing w:after="140" w:line="288" w:lineRule="auto"/>
              <w:rPr>
                <w:sz w:val="18"/>
                <w:szCs w:val="18"/>
                <w:lang w:eastAsia="fr-FR"/>
              </w:rPr>
            </w:pPr>
          </w:p>
        </w:tc>
      </w:tr>
      <w:tr w:rsidR="00A66BB8" w:rsidRPr="00E33B51" w14:paraId="3339DFDC" w14:textId="77777777" w:rsidTr="00A66BB8">
        <w:trPr>
          <w:trHeight w:val="416"/>
        </w:trPr>
        <w:tc>
          <w:tcPr>
            <w:tcW w:w="1769" w:type="dxa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auto"/>
            <w:vAlign w:val="center"/>
          </w:tcPr>
          <w:p w14:paraId="747EBB29" w14:textId="77777777" w:rsidR="00A66BB8" w:rsidRPr="00E33B51" w:rsidRDefault="00A66BB8" w:rsidP="00A66BB8">
            <w:pPr>
              <w:spacing w:after="140" w:line="288" w:lineRule="auto"/>
              <w:jc w:val="center"/>
              <w:rPr>
                <w:sz w:val="18"/>
                <w:szCs w:val="18"/>
                <w:u w:val="single"/>
                <w:lang w:eastAsia="fr-FR"/>
              </w:rPr>
            </w:pPr>
            <w:r w:rsidRPr="00E33B51">
              <w:rPr>
                <w:sz w:val="18"/>
                <w:szCs w:val="18"/>
                <w:lang w:eastAsia="fr-FR"/>
              </w:rPr>
              <w:t>Elément de mission R3</w:t>
            </w:r>
          </w:p>
        </w:tc>
        <w:tc>
          <w:tcPr>
            <w:tcW w:w="4401" w:type="dxa"/>
            <w:gridSpan w:val="3"/>
            <w:tcBorders>
              <w:top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CDEFBF8" w14:textId="766B3AA8" w:rsidR="00A66BB8" w:rsidRPr="00E33B51" w:rsidRDefault="00A66BB8" w:rsidP="00A66BB8">
            <w:pPr>
              <w:pStyle w:val="Corpsdetexte"/>
              <w:rPr>
                <w:rFonts w:ascii="Arial" w:hAnsi="Arial" w:cs="Arial"/>
                <w:sz w:val="18"/>
                <w:szCs w:val="18"/>
                <w:lang w:eastAsia="fr-FR"/>
              </w:rPr>
            </w:pPr>
            <w:r w:rsidRPr="00E33B51">
              <w:rPr>
                <w:rFonts w:ascii="Arial" w:hAnsi="Arial" w:cs="Arial"/>
                <w:sz w:val="18"/>
                <w:szCs w:val="18"/>
                <w:lang w:eastAsia="fr-FR"/>
              </w:rPr>
              <w:t>Remise du RFCT</w:t>
            </w:r>
            <w:r w:rsidR="00FC62B6">
              <w:rPr>
                <w:rFonts w:ascii="Arial" w:hAnsi="Arial" w:cs="Arial"/>
                <w:sz w:val="18"/>
                <w:szCs w:val="18"/>
                <w:lang w:eastAsia="fr-FR"/>
              </w:rPr>
              <w:t xml:space="preserve"> et du VIEL</w:t>
            </w:r>
          </w:p>
        </w:tc>
        <w:tc>
          <w:tcPr>
            <w:tcW w:w="1553" w:type="dxa"/>
            <w:gridSpan w:val="2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51753E79" w14:textId="77777777" w:rsidR="00A66BB8" w:rsidRPr="00E33B51" w:rsidRDefault="00A66BB8" w:rsidP="00A66BB8">
            <w:pPr>
              <w:spacing w:after="140" w:line="288" w:lineRule="auto"/>
              <w:rPr>
                <w:sz w:val="18"/>
                <w:szCs w:val="18"/>
                <w:lang w:eastAsia="fr-FR"/>
              </w:rPr>
            </w:pPr>
          </w:p>
        </w:tc>
        <w:tc>
          <w:tcPr>
            <w:tcW w:w="1276" w:type="dxa"/>
            <w:tcBorders>
              <w:top w:val="single" w:sz="12" w:space="0" w:color="auto"/>
              <w:bottom w:val="single" w:sz="4" w:space="0" w:color="auto"/>
              <w:tl2br w:val="single" w:sz="4" w:space="0" w:color="auto"/>
              <w:tr2bl w:val="single" w:sz="4" w:space="0" w:color="auto"/>
            </w:tcBorders>
            <w:shd w:val="clear" w:color="auto" w:fill="auto"/>
            <w:vAlign w:val="center"/>
          </w:tcPr>
          <w:p w14:paraId="19EA7895" w14:textId="77777777" w:rsidR="00A66BB8" w:rsidRPr="00E33B51" w:rsidRDefault="00A66BB8" w:rsidP="00A66BB8">
            <w:pPr>
              <w:spacing w:after="140" w:line="288" w:lineRule="auto"/>
              <w:rPr>
                <w:sz w:val="18"/>
                <w:szCs w:val="18"/>
                <w:lang w:eastAsia="fr-FR"/>
              </w:rPr>
            </w:pPr>
          </w:p>
        </w:tc>
        <w:tc>
          <w:tcPr>
            <w:tcW w:w="1842" w:type="dxa"/>
            <w:tcBorders>
              <w:top w:val="single" w:sz="12" w:space="0" w:color="auto"/>
              <w:bottom w:val="single" w:sz="4" w:space="0" w:color="auto"/>
            </w:tcBorders>
            <w:shd w:val="clear" w:color="auto" w:fill="auto"/>
          </w:tcPr>
          <w:p w14:paraId="5320B0B0" w14:textId="77777777" w:rsidR="00A66BB8" w:rsidRPr="00E33B51" w:rsidRDefault="00A66BB8" w:rsidP="00A66BB8">
            <w:pPr>
              <w:spacing w:after="140" w:line="288" w:lineRule="auto"/>
              <w:rPr>
                <w:sz w:val="18"/>
                <w:szCs w:val="18"/>
                <w:lang w:eastAsia="fr-FR"/>
              </w:rPr>
            </w:pPr>
          </w:p>
        </w:tc>
        <w:tc>
          <w:tcPr>
            <w:tcW w:w="1701" w:type="dxa"/>
            <w:tcBorders>
              <w:top w:val="single" w:sz="12" w:space="0" w:color="auto"/>
              <w:bottom w:val="single" w:sz="4" w:space="0" w:color="auto"/>
            </w:tcBorders>
            <w:shd w:val="clear" w:color="auto" w:fill="auto"/>
          </w:tcPr>
          <w:p w14:paraId="2827317F" w14:textId="77777777" w:rsidR="00A66BB8" w:rsidRPr="00E33B51" w:rsidRDefault="00A66BB8" w:rsidP="00A66BB8">
            <w:pPr>
              <w:spacing w:after="140" w:line="288" w:lineRule="auto"/>
              <w:rPr>
                <w:sz w:val="18"/>
                <w:szCs w:val="18"/>
                <w:lang w:eastAsia="fr-FR"/>
              </w:rPr>
            </w:pPr>
          </w:p>
        </w:tc>
        <w:tc>
          <w:tcPr>
            <w:tcW w:w="2894" w:type="dxa"/>
            <w:tcBorders>
              <w:top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14:paraId="02A29BA6" w14:textId="77777777" w:rsidR="00A66BB8" w:rsidRPr="00E33B51" w:rsidRDefault="00A66BB8" w:rsidP="00A66BB8">
            <w:pPr>
              <w:spacing w:after="140" w:line="288" w:lineRule="auto"/>
              <w:rPr>
                <w:sz w:val="18"/>
                <w:szCs w:val="18"/>
                <w:lang w:eastAsia="fr-FR"/>
              </w:rPr>
            </w:pPr>
          </w:p>
        </w:tc>
      </w:tr>
      <w:tr w:rsidR="00A66BB8" w:rsidRPr="00E33B51" w14:paraId="4C9B654A" w14:textId="77777777" w:rsidTr="00A66BB8">
        <w:trPr>
          <w:trHeight w:val="416"/>
        </w:trPr>
        <w:tc>
          <w:tcPr>
            <w:tcW w:w="1769" w:type="dxa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4E4DC960" w14:textId="77777777" w:rsidR="00A66BB8" w:rsidRPr="00E33B51" w:rsidRDefault="00A66BB8" w:rsidP="00A66BB8">
            <w:pPr>
              <w:spacing w:after="140" w:line="288" w:lineRule="auto"/>
              <w:rPr>
                <w:sz w:val="18"/>
                <w:szCs w:val="18"/>
                <w:lang w:eastAsia="fr-FR"/>
              </w:rPr>
            </w:pPr>
          </w:p>
        </w:tc>
        <w:tc>
          <w:tcPr>
            <w:tcW w:w="4401" w:type="dxa"/>
            <w:gridSpan w:val="3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1933392D" w14:textId="77777777" w:rsidR="00A66BB8" w:rsidRPr="00E33B51" w:rsidRDefault="00A66BB8" w:rsidP="00A66BB8">
            <w:pPr>
              <w:pStyle w:val="Corpsdetexte"/>
              <w:rPr>
                <w:rFonts w:ascii="Arial" w:hAnsi="Arial" w:cs="Arial"/>
                <w:sz w:val="18"/>
                <w:szCs w:val="18"/>
                <w:lang w:eastAsia="fr-FR"/>
              </w:rPr>
            </w:pPr>
            <w:r w:rsidRPr="00E33B51">
              <w:rPr>
                <w:rFonts w:ascii="Arial" w:hAnsi="Arial" w:cs="Arial"/>
                <w:sz w:val="18"/>
                <w:szCs w:val="18"/>
                <w:lang w:eastAsia="fr-FR"/>
              </w:rPr>
              <w:t>Réunion / visite relative à la phase</w:t>
            </w:r>
          </w:p>
        </w:tc>
        <w:tc>
          <w:tcPr>
            <w:tcW w:w="1553" w:type="dxa"/>
            <w:gridSpan w:val="2"/>
            <w:vMerge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5D2529E5" w14:textId="77777777" w:rsidR="00A66BB8" w:rsidRPr="00E33B51" w:rsidRDefault="00A66BB8" w:rsidP="00A66BB8">
            <w:pPr>
              <w:spacing w:after="140" w:line="288" w:lineRule="auto"/>
              <w:rPr>
                <w:sz w:val="18"/>
                <w:szCs w:val="18"/>
                <w:lang w:eastAsia="fr-FR"/>
              </w:rPr>
            </w:pPr>
          </w:p>
        </w:tc>
        <w:tc>
          <w:tcPr>
            <w:tcW w:w="1276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75C51905" w14:textId="77777777" w:rsidR="00A66BB8" w:rsidRPr="00E33B51" w:rsidRDefault="00A66BB8" w:rsidP="00A66BB8">
            <w:pPr>
              <w:spacing w:after="140" w:line="288" w:lineRule="auto"/>
              <w:rPr>
                <w:sz w:val="18"/>
                <w:szCs w:val="18"/>
                <w:lang w:eastAsia="fr-FR"/>
              </w:rPr>
            </w:pPr>
          </w:p>
        </w:tc>
        <w:tc>
          <w:tcPr>
            <w:tcW w:w="1842" w:type="dxa"/>
            <w:tcBorders>
              <w:bottom w:val="single" w:sz="12" w:space="0" w:color="auto"/>
            </w:tcBorders>
            <w:shd w:val="clear" w:color="auto" w:fill="auto"/>
          </w:tcPr>
          <w:p w14:paraId="255DC510" w14:textId="77777777" w:rsidR="00A66BB8" w:rsidRPr="00E33B51" w:rsidRDefault="00A66BB8" w:rsidP="00A66BB8">
            <w:pPr>
              <w:spacing w:after="140" w:line="288" w:lineRule="auto"/>
              <w:rPr>
                <w:sz w:val="18"/>
                <w:szCs w:val="18"/>
                <w:lang w:eastAsia="fr-FR"/>
              </w:rPr>
            </w:pPr>
          </w:p>
        </w:tc>
        <w:tc>
          <w:tcPr>
            <w:tcW w:w="1701" w:type="dxa"/>
            <w:tcBorders>
              <w:bottom w:val="single" w:sz="12" w:space="0" w:color="auto"/>
            </w:tcBorders>
            <w:shd w:val="clear" w:color="auto" w:fill="auto"/>
          </w:tcPr>
          <w:p w14:paraId="195DAE30" w14:textId="77777777" w:rsidR="00A66BB8" w:rsidRPr="00E33B51" w:rsidRDefault="00A66BB8" w:rsidP="00A66BB8">
            <w:pPr>
              <w:spacing w:after="140" w:line="288" w:lineRule="auto"/>
              <w:rPr>
                <w:sz w:val="18"/>
                <w:szCs w:val="18"/>
                <w:lang w:eastAsia="fr-FR"/>
              </w:rPr>
            </w:pPr>
          </w:p>
        </w:tc>
        <w:tc>
          <w:tcPr>
            <w:tcW w:w="2894" w:type="dxa"/>
            <w:tcBorders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14:paraId="39F023D5" w14:textId="77777777" w:rsidR="00A66BB8" w:rsidRPr="00E33B51" w:rsidRDefault="00A66BB8" w:rsidP="00A66BB8">
            <w:pPr>
              <w:spacing w:after="140" w:line="288" w:lineRule="auto"/>
              <w:rPr>
                <w:sz w:val="18"/>
                <w:szCs w:val="18"/>
                <w:lang w:eastAsia="fr-FR"/>
              </w:rPr>
            </w:pPr>
          </w:p>
        </w:tc>
      </w:tr>
      <w:tr w:rsidR="00A66BB8" w:rsidRPr="00E33B51" w14:paraId="1B312D0B" w14:textId="77777777" w:rsidTr="00A66BB8">
        <w:trPr>
          <w:trHeight w:val="416"/>
        </w:trPr>
        <w:tc>
          <w:tcPr>
            <w:tcW w:w="1769" w:type="dxa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0089A998" w14:textId="77777777" w:rsidR="00A66BB8" w:rsidRPr="00E33B51" w:rsidRDefault="00A66BB8" w:rsidP="00A66BB8">
            <w:pPr>
              <w:spacing w:after="140" w:line="288" w:lineRule="auto"/>
              <w:rPr>
                <w:sz w:val="18"/>
                <w:szCs w:val="18"/>
                <w:lang w:eastAsia="fr-FR"/>
              </w:rPr>
            </w:pPr>
          </w:p>
        </w:tc>
        <w:tc>
          <w:tcPr>
            <w:tcW w:w="4401" w:type="dxa"/>
            <w:gridSpan w:val="3"/>
            <w:tcBorders>
              <w:top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C3BDA4D" w14:textId="77777777" w:rsidR="00A66BB8" w:rsidRPr="00E33B51" w:rsidRDefault="00A66BB8" w:rsidP="00A66BB8">
            <w:pPr>
              <w:pStyle w:val="Corpsdetexte"/>
              <w:rPr>
                <w:rFonts w:ascii="Arial" w:hAnsi="Arial" w:cs="Arial"/>
                <w:sz w:val="18"/>
                <w:szCs w:val="18"/>
                <w:lang w:eastAsia="fr-FR"/>
              </w:rPr>
            </w:pPr>
            <w:r w:rsidRPr="00E33B51">
              <w:rPr>
                <w:rFonts w:ascii="Arial" w:hAnsi="Arial" w:cs="Arial"/>
                <w:sz w:val="18"/>
                <w:szCs w:val="18"/>
                <w:lang w:eastAsia="fr-FR"/>
              </w:rPr>
              <w:t>Suivi de la période de garantie de parfait achèvement</w:t>
            </w:r>
          </w:p>
        </w:tc>
        <w:tc>
          <w:tcPr>
            <w:tcW w:w="1553" w:type="dxa"/>
            <w:gridSpan w:val="2"/>
            <w:vMerge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5F328AA6" w14:textId="77777777" w:rsidR="00A66BB8" w:rsidRPr="00E33B51" w:rsidRDefault="00A66BB8" w:rsidP="00A66BB8">
            <w:pPr>
              <w:spacing w:after="140" w:line="288" w:lineRule="auto"/>
              <w:rPr>
                <w:sz w:val="18"/>
                <w:szCs w:val="18"/>
                <w:lang w:eastAsia="fr-FR"/>
              </w:rPr>
            </w:pPr>
          </w:p>
        </w:tc>
        <w:tc>
          <w:tcPr>
            <w:tcW w:w="1276" w:type="dxa"/>
            <w:tcBorders>
              <w:top w:val="single" w:sz="12" w:space="0" w:color="auto"/>
              <w:bottom w:val="single" w:sz="4" w:space="0" w:color="auto"/>
              <w:tl2br w:val="single" w:sz="4" w:space="0" w:color="auto"/>
              <w:tr2bl w:val="single" w:sz="4" w:space="0" w:color="auto"/>
            </w:tcBorders>
            <w:shd w:val="clear" w:color="auto" w:fill="auto"/>
            <w:vAlign w:val="center"/>
          </w:tcPr>
          <w:p w14:paraId="30FDDCF8" w14:textId="77777777" w:rsidR="00A66BB8" w:rsidRPr="00E33B51" w:rsidRDefault="00A66BB8" w:rsidP="00A66BB8">
            <w:pPr>
              <w:spacing w:after="140" w:line="288" w:lineRule="auto"/>
              <w:rPr>
                <w:sz w:val="18"/>
                <w:szCs w:val="18"/>
                <w:lang w:eastAsia="fr-FR"/>
              </w:rPr>
            </w:pPr>
          </w:p>
        </w:tc>
        <w:tc>
          <w:tcPr>
            <w:tcW w:w="1842" w:type="dxa"/>
            <w:tcBorders>
              <w:top w:val="single" w:sz="12" w:space="0" w:color="auto"/>
              <w:bottom w:val="single" w:sz="4" w:space="0" w:color="auto"/>
            </w:tcBorders>
            <w:shd w:val="clear" w:color="auto" w:fill="auto"/>
          </w:tcPr>
          <w:p w14:paraId="1612E7B2" w14:textId="77777777" w:rsidR="00A66BB8" w:rsidRPr="00E33B51" w:rsidRDefault="00A66BB8" w:rsidP="00A66BB8">
            <w:pPr>
              <w:spacing w:after="140" w:line="288" w:lineRule="auto"/>
              <w:rPr>
                <w:sz w:val="18"/>
                <w:szCs w:val="18"/>
                <w:lang w:eastAsia="fr-FR"/>
              </w:rPr>
            </w:pPr>
          </w:p>
        </w:tc>
        <w:tc>
          <w:tcPr>
            <w:tcW w:w="1701" w:type="dxa"/>
            <w:tcBorders>
              <w:top w:val="single" w:sz="12" w:space="0" w:color="auto"/>
              <w:bottom w:val="single" w:sz="4" w:space="0" w:color="auto"/>
            </w:tcBorders>
            <w:shd w:val="clear" w:color="auto" w:fill="auto"/>
          </w:tcPr>
          <w:p w14:paraId="6E4F43B8" w14:textId="77777777" w:rsidR="00A66BB8" w:rsidRPr="00E33B51" w:rsidRDefault="00A66BB8" w:rsidP="00A66BB8">
            <w:pPr>
              <w:spacing w:after="140" w:line="288" w:lineRule="auto"/>
              <w:rPr>
                <w:sz w:val="18"/>
                <w:szCs w:val="18"/>
                <w:lang w:eastAsia="fr-FR"/>
              </w:rPr>
            </w:pPr>
          </w:p>
        </w:tc>
        <w:tc>
          <w:tcPr>
            <w:tcW w:w="2894" w:type="dxa"/>
            <w:tcBorders>
              <w:top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14:paraId="71E5E28D" w14:textId="77777777" w:rsidR="00A66BB8" w:rsidRPr="00E33B51" w:rsidRDefault="00A66BB8" w:rsidP="00A66BB8">
            <w:pPr>
              <w:spacing w:after="140" w:line="288" w:lineRule="auto"/>
              <w:rPr>
                <w:sz w:val="18"/>
                <w:szCs w:val="18"/>
                <w:lang w:eastAsia="fr-FR"/>
              </w:rPr>
            </w:pPr>
          </w:p>
        </w:tc>
      </w:tr>
      <w:tr w:rsidR="00A66BB8" w:rsidRPr="00E33B51" w14:paraId="73732F74" w14:textId="77777777" w:rsidTr="00A66BB8">
        <w:trPr>
          <w:trHeight w:val="416"/>
        </w:trPr>
        <w:tc>
          <w:tcPr>
            <w:tcW w:w="1769" w:type="dxa"/>
            <w:vMerge/>
            <w:tcBorders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899AF2D" w14:textId="77777777" w:rsidR="00A66BB8" w:rsidRPr="00E33B51" w:rsidRDefault="00A66BB8" w:rsidP="00A66BB8">
            <w:pPr>
              <w:spacing w:after="140" w:line="288" w:lineRule="auto"/>
              <w:rPr>
                <w:sz w:val="18"/>
                <w:szCs w:val="18"/>
                <w:lang w:eastAsia="fr-FR"/>
              </w:rPr>
            </w:pPr>
          </w:p>
        </w:tc>
        <w:tc>
          <w:tcPr>
            <w:tcW w:w="4401" w:type="dxa"/>
            <w:gridSpan w:val="3"/>
            <w:tcBorders>
              <w:top w:val="single" w:sz="4" w:space="0" w:color="auto"/>
              <w:bottom w:val="single" w:sz="12" w:space="0" w:color="auto"/>
            </w:tcBorders>
            <w:shd w:val="clear" w:color="auto" w:fill="auto"/>
            <w:vAlign w:val="center"/>
          </w:tcPr>
          <w:p w14:paraId="4AE22352" w14:textId="77777777" w:rsidR="00A66BB8" w:rsidRPr="00E33B51" w:rsidRDefault="00A66BB8" w:rsidP="00A66BB8">
            <w:pPr>
              <w:pStyle w:val="Corpsdetexte"/>
              <w:rPr>
                <w:rFonts w:ascii="Arial" w:hAnsi="Arial" w:cs="Arial"/>
                <w:sz w:val="18"/>
                <w:szCs w:val="18"/>
                <w:lang w:eastAsia="fr-FR"/>
              </w:rPr>
            </w:pPr>
            <w:r w:rsidRPr="00E33B51">
              <w:rPr>
                <w:rFonts w:ascii="Arial" w:hAnsi="Arial" w:cs="Arial"/>
                <w:sz w:val="18"/>
                <w:szCs w:val="18"/>
                <w:lang w:eastAsia="fr-FR"/>
              </w:rPr>
              <w:t>Réunion / visite relative à la phase</w:t>
            </w:r>
          </w:p>
        </w:tc>
        <w:tc>
          <w:tcPr>
            <w:tcW w:w="1553" w:type="dxa"/>
            <w:gridSpan w:val="2"/>
            <w:vMerge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6071CFB0" w14:textId="77777777" w:rsidR="00A66BB8" w:rsidRPr="00E33B51" w:rsidRDefault="00A66BB8" w:rsidP="00A66BB8">
            <w:pPr>
              <w:spacing w:after="140" w:line="288" w:lineRule="auto"/>
              <w:rPr>
                <w:sz w:val="18"/>
                <w:szCs w:val="18"/>
                <w:lang w:eastAsia="fr-FR"/>
              </w:rPr>
            </w:pPr>
          </w:p>
        </w:tc>
        <w:tc>
          <w:tcPr>
            <w:tcW w:w="1276" w:type="dxa"/>
            <w:tcBorders>
              <w:top w:val="single" w:sz="4" w:space="0" w:color="auto"/>
              <w:bottom w:val="single" w:sz="12" w:space="0" w:color="auto"/>
            </w:tcBorders>
            <w:shd w:val="clear" w:color="auto" w:fill="auto"/>
            <w:vAlign w:val="center"/>
          </w:tcPr>
          <w:p w14:paraId="0939770C" w14:textId="77777777" w:rsidR="00A66BB8" w:rsidRPr="00E33B51" w:rsidRDefault="00A66BB8" w:rsidP="00A66BB8">
            <w:pPr>
              <w:spacing w:after="140" w:line="288" w:lineRule="auto"/>
              <w:rPr>
                <w:sz w:val="18"/>
                <w:szCs w:val="18"/>
                <w:lang w:eastAsia="fr-FR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12" w:space="0" w:color="auto"/>
            </w:tcBorders>
            <w:shd w:val="clear" w:color="auto" w:fill="auto"/>
          </w:tcPr>
          <w:p w14:paraId="7C98AE3E" w14:textId="77777777" w:rsidR="00A66BB8" w:rsidRPr="00E33B51" w:rsidRDefault="00A66BB8" w:rsidP="00A66BB8">
            <w:pPr>
              <w:spacing w:after="140" w:line="288" w:lineRule="auto"/>
              <w:rPr>
                <w:sz w:val="18"/>
                <w:szCs w:val="18"/>
                <w:lang w:eastAsia="fr-FR"/>
              </w:rPr>
            </w:pPr>
          </w:p>
        </w:tc>
        <w:tc>
          <w:tcPr>
            <w:tcW w:w="1701" w:type="dxa"/>
            <w:tcBorders>
              <w:top w:val="single" w:sz="4" w:space="0" w:color="auto"/>
              <w:bottom w:val="single" w:sz="12" w:space="0" w:color="auto"/>
            </w:tcBorders>
            <w:shd w:val="clear" w:color="auto" w:fill="auto"/>
          </w:tcPr>
          <w:p w14:paraId="08618B25" w14:textId="77777777" w:rsidR="00A66BB8" w:rsidRPr="00E33B51" w:rsidRDefault="00A66BB8" w:rsidP="00A66BB8">
            <w:pPr>
              <w:spacing w:after="140" w:line="288" w:lineRule="auto"/>
              <w:rPr>
                <w:sz w:val="18"/>
                <w:szCs w:val="18"/>
                <w:lang w:eastAsia="fr-FR"/>
              </w:rPr>
            </w:pPr>
          </w:p>
        </w:tc>
        <w:tc>
          <w:tcPr>
            <w:tcW w:w="2894" w:type="dxa"/>
            <w:tcBorders>
              <w:top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14:paraId="2123BF6B" w14:textId="77777777" w:rsidR="00A66BB8" w:rsidRPr="00E33B51" w:rsidRDefault="00A66BB8" w:rsidP="00A66BB8">
            <w:pPr>
              <w:spacing w:after="140" w:line="288" w:lineRule="auto"/>
              <w:rPr>
                <w:sz w:val="18"/>
                <w:szCs w:val="18"/>
                <w:lang w:eastAsia="fr-FR"/>
              </w:rPr>
            </w:pPr>
          </w:p>
        </w:tc>
      </w:tr>
      <w:tr w:rsidR="00A66BB8" w:rsidRPr="00E33B51" w14:paraId="49EF6916" w14:textId="77777777" w:rsidTr="00A66BB8">
        <w:trPr>
          <w:trHeight w:val="416"/>
        </w:trPr>
        <w:tc>
          <w:tcPr>
            <w:tcW w:w="2249" w:type="dxa"/>
            <w:gridSpan w:val="2"/>
            <w:tcBorders>
              <w:top w:val="single" w:sz="12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4F06F33" w14:textId="77777777" w:rsidR="00A66BB8" w:rsidRPr="00E33B51" w:rsidRDefault="00A66BB8" w:rsidP="00A66BB8">
            <w:pPr>
              <w:spacing w:after="140" w:line="288" w:lineRule="auto"/>
              <w:rPr>
                <w:sz w:val="18"/>
                <w:szCs w:val="18"/>
                <w:lang w:eastAsia="fr-FR"/>
              </w:rPr>
            </w:pPr>
          </w:p>
        </w:tc>
        <w:tc>
          <w:tcPr>
            <w:tcW w:w="2250" w:type="dxa"/>
            <w:tcBorders>
              <w:top w:val="single" w:sz="12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6E6CD52" w14:textId="77777777" w:rsidR="00A66BB8" w:rsidRPr="00E33B51" w:rsidRDefault="00A66BB8" w:rsidP="00A66BB8">
            <w:pPr>
              <w:spacing w:after="140" w:line="288" w:lineRule="auto"/>
              <w:rPr>
                <w:sz w:val="18"/>
                <w:szCs w:val="18"/>
                <w:lang w:eastAsia="fr-FR"/>
              </w:rPr>
            </w:pPr>
          </w:p>
        </w:tc>
        <w:tc>
          <w:tcPr>
            <w:tcW w:w="2250" w:type="dxa"/>
            <w:gridSpan w:val="2"/>
            <w:tcBorders>
              <w:top w:val="single" w:sz="12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F5F9BCE" w14:textId="77777777" w:rsidR="00A66BB8" w:rsidRPr="00E33B51" w:rsidRDefault="00A66BB8" w:rsidP="00A66BB8">
            <w:pPr>
              <w:spacing w:after="140" w:line="288" w:lineRule="auto"/>
              <w:rPr>
                <w:sz w:val="18"/>
                <w:szCs w:val="18"/>
                <w:lang w:eastAsia="fr-FR"/>
              </w:rPr>
            </w:pPr>
          </w:p>
        </w:tc>
        <w:tc>
          <w:tcPr>
            <w:tcW w:w="2250" w:type="dxa"/>
            <w:gridSpan w:val="2"/>
            <w:tcBorders>
              <w:top w:val="single" w:sz="12" w:space="0" w:color="auto"/>
              <w:left w:val="nil"/>
              <w:bottom w:val="nil"/>
              <w:right w:val="single" w:sz="12" w:space="0" w:color="auto"/>
            </w:tcBorders>
            <w:shd w:val="clear" w:color="auto" w:fill="auto"/>
            <w:vAlign w:val="center"/>
          </w:tcPr>
          <w:p w14:paraId="21E8FF96" w14:textId="77777777" w:rsidR="00A66BB8" w:rsidRPr="006D4D14" w:rsidRDefault="00A66BB8" w:rsidP="00A66BB8">
            <w:pPr>
              <w:spacing w:after="140" w:line="288" w:lineRule="auto"/>
              <w:jc w:val="right"/>
              <w:rPr>
                <w:b/>
                <w:sz w:val="18"/>
                <w:szCs w:val="18"/>
                <w:lang w:eastAsia="fr-FR"/>
              </w:rPr>
            </w:pPr>
            <w:r w:rsidRPr="006D4D14">
              <w:rPr>
                <w:b/>
                <w:sz w:val="18"/>
                <w:szCs w:val="18"/>
                <w:lang w:eastAsia="fr-FR"/>
              </w:rPr>
              <w:t>TOTAL</w:t>
            </w:r>
          </w:p>
        </w:tc>
        <w:tc>
          <w:tcPr>
            <w:tcW w:w="184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auto"/>
          </w:tcPr>
          <w:p w14:paraId="02A1D77E" w14:textId="77777777" w:rsidR="00A66BB8" w:rsidRPr="00E33B51" w:rsidRDefault="00A66BB8" w:rsidP="00A66BB8">
            <w:pPr>
              <w:spacing w:after="140" w:line="288" w:lineRule="auto"/>
              <w:rPr>
                <w:sz w:val="18"/>
                <w:szCs w:val="18"/>
                <w:lang w:eastAsia="fr-FR"/>
              </w:rPr>
            </w:pPr>
          </w:p>
        </w:tc>
        <w:tc>
          <w:tcPr>
            <w:tcW w:w="170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</w:tcPr>
          <w:p w14:paraId="15D4A084" w14:textId="77777777" w:rsidR="00A66BB8" w:rsidRPr="00E33B51" w:rsidRDefault="00A66BB8" w:rsidP="00A66BB8">
            <w:pPr>
              <w:spacing w:after="140" w:line="288" w:lineRule="auto"/>
              <w:rPr>
                <w:sz w:val="18"/>
                <w:szCs w:val="18"/>
                <w:lang w:eastAsia="fr-FR"/>
              </w:rPr>
            </w:pPr>
          </w:p>
        </w:tc>
        <w:tc>
          <w:tcPr>
            <w:tcW w:w="2894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14:paraId="191EB416" w14:textId="77777777" w:rsidR="00A66BB8" w:rsidRPr="00E33B51" w:rsidRDefault="00A66BB8" w:rsidP="00A66BB8">
            <w:pPr>
              <w:spacing w:after="140" w:line="288" w:lineRule="auto"/>
              <w:rPr>
                <w:sz w:val="18"/>
                <w:szCs w:val="18"/>
                <w:lang w:eastAsia="fr-FR"/>
              </w:rPr>
            </w:pPr>
          </w:p>
        </w:tc>
      </w:tr>
    </w:tbl>
    <w:p w14:paraId="4924008A" w14:textId="77777777" w:rsidR="00A66BB8" w:rsidRPr="00A66BB8" w:rsidRDefault="00A66BB8" w:rsidP="00A66BB8">
      <w:pPr>
        <w:rPr>
          <w:rFonts w:eastAsia="Times New Roman"/>
          <w:sz w:val="32"/>
          <w:szCs w:val="32"/>
          <w:lang w:eastAsia="zh-CN"/>
        </w:rPr>
      </w:pPr>
    </w:p>
    <w:sectPr w:rsidR="00A66BB8" w:rsidRPr="00A66BB8" w:rsidSect="00A66BB8">
      <w:headerReference w:type="default" r:id="rId11"/>
      <w:footerReference w:type="default" r:id="rId12"/>
      <w:pgSz w:w="16838" w:h="11906" w:orient="landscape"/>
      <w:pgMar w:top="851" w:right="425" w:bottom="851" w:left="992" w:header="709" w:footer="709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0146786" w14:textId="77777777" w:rsidR="006A7386" w:rsidRDefault="006A7386" w:rsidP="00FE73B8">
      <w:r>
        <w:separator/>
      </w:r>
    </w:p>
  </w:endnote>
  <w:endnote w:type="continuationSeparator" w:id="0">
    <w:p w14:paraId="2510373F" w14:textId="77777777" w:rsidR="006A7386" w:rsidRDefault="006A7386" w:rsidP="00FE73B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Liberation Sans">
    <w:altName w:val="Arial"/>
    <w:charset w:val="00"/>
    <w:family w:val="swiss"/>
    <w:pitch w:val="variable"/>
    <w:sig w:usb0="E0000AFF" w:usb1="500078FF" w:usb2="00000021" w:usb3="00000000" w:csb0="000001B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FD38A" w14:textId="1B2787A2" w:rsidR="002A0852" w:rsidRDefault="002A0852" w:rsidP="00AA39C0">
    <w:pPr>
      <w:pStyle w:val="Pieddepage"/>
      <w:jc w:val="center"/>
    </w:pPr>
    <w:bookmarkStart w:id="2" w:name="_Hlk140678717"/>
    <w:bookmarkStart w:id="3" w:name="_Hlk140678718"/>
    <w:bookmarkStart w:id="4" w:name="_Hlk140678720"/>
    <w:bookmarkStart w:id="5" w:name="_Hlk140678721"/>
    <w:bookmarkStart w:id="6" w:name="_Hlk140678722"/>
    <w:bookmarkStart w:id="7" w:name="_Hlk140678723"/>
    <w:bookmarkStart w:id="8" w:name="_Hlk140678724"/>
    <w:bookmarkStart w:id="9" w:name="_Hlk140678725"/>
    <w:bookmarkStart w:id="10" w:name="_Hlk140678726"/>
    <w:bookmarkStart w:id="11" w:name="_Hlk140678727"/>
    <w:bookmarkStart w:id="12" w:name="_Hlk140678728"/>
    <w:bookmarkStart w:id="13" w:name="_Hlk140678729"/>
    <w:bookmarkStart w:id="14" w:name="_Hlk140678730"/>
    <w:bookmarkStart w:id="15" w:name="_Hlk140678731"/>
    <w:r>
      <w:t xml:space="preserve">Service National d’Ingénierie Aéroportuaire </w:t>
    </w:r>
    <w:r w:rsidR="00BC41C9">
      <w:t>/</w:t>
    </w:r>
    <w:r>
      <w:t xml:space="preserve"> </w:t>
    </w:r>
    <w:r w:rsidR="00BC41C9">
      <w:t>Pôle Nice-Corse</w:t>
    </w:r>
    <w:bookmarkEnd w:id="2"/>
    <w:bookmarkEnd w:id="3"/>
    <w:bookmarkEnd w:id="4"/>
    <w:bookmarkEnd w:id="5"/>
    <w:bookmarkEnd w:id="6"/>
    <w:bookmarkEnd w:id="7"/>
    <w:bookmarkEnd w:id="8"/>
    <w:bookmarkEnd w:id="9"/>
    <w:bookmarkEnd w:id="10"/>
    <w:bookmarkEnd w:id="11"/>
    <w:bookmarkEnd w:id="12"/>
    <w:bookmarkEnd w:id="13"/>
    <w:bookmarkEnd w:id="14"/>
    <w:bookmarkEnd w:id="15"/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7F1CB1" w14:textId="4FD9B857" w:rsidR="002A0852" w:rsidRPr="007B18B0" w:rsidRDefault="00A66BB8" w:rsidP="007B18B0">
    <w:pPr>
      <w:pStyle w:val="Pieddepage"/>
      <w:tabs>
        <w:tab w:val="center" w:pos="5103"/>
        <w:tab w:val="right" w:pos="10206"/>
      </w:tabs>
      <w:rPr>
        <w:caps/>
        <w:sz w:val="20"/>
        <w:szCs w:val="20"/>
      </w:rPr>
    </w:pPr>
    <w:r>
      <w:rPr>
        <w:sz w:val="20"/>
        <w:szCs w:val="20"/>
      </w:rPr>
      <w:t>DPGF</w:t>
    </w:r>
    <w:r w:rsidR="00BC41C9" w:rsidRPr="003C0DEE">
      <w:rPr>
        <w:sz w:val="20"/>
        <w:szCs w:val="20"/>
      </w:rPr>
      <w:t xml:space="preserve"> </w:t>
    </w:r>
    <w:r w:rsidR="007B18B0">
      <w:rPr>
        <w:sz w:val="20"/>
        <w:szCs w:val="20"/>
      </w:rPr>
      <w:t>– MISSION CTC -</w:t>
    </w:r>
    <w:r w:rsidR="002941C5" w:rsidRPr="003C0DEE">
      <w:rPr>
        <w:sz w:val="20"/>
        <w:szCs w:val="20"/>
      </w:rPr>
      <w:t xml:space="preserve"> </w:t>
    </w:r>
    <w:r w:rsidR="007B18B0" w:rsidRPr="007B18B0">
      <w:rPr>
        <w:caps/>
        <w:sz w:val="20"/>
        <w:szCs w:val="20"/>
      </w:rPr>
      <w:t>INSTALLATION DE PANNEAUX PHOTOVOLTAÏQUES SUR LA TOITURE DU BÂTIMENT DE L’ILOT 4.3 À NICE (06)</w:t>
    </w:r>
    <w:r w:rsidR="002A0852" w:rsidRPr="003C0DEE">
      <w:rPr>
        <w:sz w:val="20"/>
        <w:szCs w:val="20"/>
      </w:rPr>
      <w:tab/>
    </w:r>
    <w:r w:rsidR="002A0852" w:rsidRPr="003C0DEE">
      <w:rPr>
        <w:bCs/>
        <w:sz w:val="20"/>
        <w:szCs w:val="20"/>
      </w:rPr>
      <w:fldChar w:fldCharType="begin"/>
    </w:r>
    <w:r w:rsidR="002A0852" w:rsidRPr="003C0DEE">
      <w:rPr>
        <w:bCs/>
        <w:sz w:val="20"/>
        <w:szCs w:val="20"/>
      </w:rPr>
      <w:instrText>PAGE  \* Arabic  \* MERGEFORMAT</w:instrText>
    </w:r>
    <w:r w:rsidR="002A0852" w:rsidRPr="003C0DEE">
      <w:rPr>
        <w:bCs/>
        <w:sz w:val="20"/>
        <w:szCs w:val="20"/>
      </w:rPr>
      <w:fldChar w:fldCharType="separate"/>
    </w:r>
    <w:r w:rsidR="00FA6CFC" w:rsidRPr="003C0DEE">
      <w:rPr>
        <w:bCs/>
        <w:noProof/>
        <w:sz w:val="20"/>
        <w:szCs w:val="20"/>
      </w:rPr>
      <w:t>5</w:t>
    </w:r>
    <w:r w:rsidR="002A0852" w:rsidRPr="003C0DEE">
      <w:rPr>
        <w:bCs/>
        <w:sz w:val="20"/>
        <w:szCs w:val="20"/>
      </w:rPr>
      <w:fldChar w:fldCharType="end"/>
    </w:r>
    <w:r w:rsidR="002A0852" w:rsidRPr="003C0DEE">
      <w:rPr>
        <w:sz w:val="20"/>
        <w:szCs w:val="20"/>
      </w:rPr>
      <w:t xml:space="preserve"> / </w:t>
    </w:r>
    <w:r w:rsidR="002A0852" w:rsidRPr="003C0DEE">
      <w:rPr>
        <w:bCs/>
        <w:sz w:val="20"/>
        <w:szCs w:val="20"/>
      </w:rPr>
      <w:fldChar w:fldCharType="begin"/>
    </w:r>
    <w:r w:rsidR="002A0852" w:rsidRPr="003C0DEE">
      <w:rPr>
        <w:bCs/>
        <w:sz w:val="20"/>
        <w:szCs w:val="20"/>
      </w:rPr>
      <w:instrText>NUMPAGES  \* Arabic  \* MERGEFORMAT</w:instrText>
    </w:r>
    <w:r w:rsidR="002A0852" w:rsidRPr="003C0DEE">
      <w:rPr>
        <w:bCs/>
        <w:sz w:val="20"/>
        <w:szCs w:val="20"/>
      </w:rPr>
      <w:fldChar w:fldCharType="separate"/>
    </w:r>
    <w:r w:rsidR="00FA6CFC" w:rsidRPr="003C0DEE">
      <w:rPr>
        <w:bCs/>
        <w:noProof/>
        <w:sz w:val="20"/>
        <w:szCs w:val="20"/>
      </w:rPr>
      <w:t>16</w:t>
    </w:r>
    <w:r w:rsidR="002A0852" w:rsidRPr="003C0DEE">
      <w:rPr>
        <w:bCs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CA398C6" w14:textId="77777777" w:rsidR="006A7386" w:rsidRDefault="006A7386" w:rsidP="00FE73B8">
      <w:r>
        <w:separator/>
      </w:r>
    </w:p>
  </w:footnote>
  <w:footnote w:type="continuationSeparator" w:id="0">
    <w:p w14:paraId="12531F48" w14:textId="77777777" w:rsidR="006A7386" w:rsidRDefault="006A7386" w:rsidP="00FE73B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814B5A" w14:textId="692A300C" w:rsidR="00710682" w:rsidRDefault="00710682">
    <w:pPr>
      <w:pStyle w:val="En-tte"/>
      <w:rPr>
        <w:noProof/>
        <w:lang w:eastAsia="fr-FR"/>
      </w:rPr>
    </w:pPr>
    <w:r>
      <w:rPr>
        <w:noProof/>
        <w:lang w:eastAsia="fr-FR"/>
      </w:rPr>
      <w:drawing>
        <wp:anchor distT="0" distB="0" distL="114300" distR="114300" simplePos="0" relativeHeight="251659264" behindDoc="1" locked="0" layoutInCell="1" allowOverlap="1" wp14:anchorId="10A9B52A" wp14:editId="6EC79BEA">
          <wp:simplePos x="0" y="0"/>
          <wp:positionH relativeFrom="margin">
            <wp:align>center</wp:align>
          </wp:positionH>
          <wp:positionV relativeFrom="paragraph">
            <wp:posOffset>10160</wp:posOffset>
          </wp:positionV>
          <wp:extent cx="7003676" cy="1190625"/>
          <wp:effectExtent l="0" t="0" r="6985" b="0"/>
          <wp:wrapNone/>
          <wp:docPr id="17" name="Image 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 2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5795" t="20615" r="6014" b="14828"/>
                  <a:stretch/>
                </pic:blipFill>
                <pic:spPr bwMode="auto">
                  <a:xfrm>
                    <a:off x="0" y="0"/>
                    <a:ext cx="7003676" cy="119062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245F4374" w14:textId="24A50128" w:rsidR="00710682" w:rsidRDefault="00710682">
    <w:pPr>
      <w:pStyle w:val="En-tt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640E382" w14:textId="77777777" w:rsidR="002A0852" w:rsidRDefault="002A0852" w:rsidP="00216A59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2"/>
    <w:multiLevelType w:val="multilevel"/>
    <w:tmpl w:val="00000002"/>
    <w:name w:val="WW8Num2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  <w:rPr>
        <w:rFonts w:eastAsia="Times New Roman"/>
        <w:lang w:eastAsia="fr-FR"/>
      </w:r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1" w15:restartNumberingAfterBreak="0">
    <w:nsid w:val="00000004"/>
    <w:multiLevelType w:val="multilevel"/>
    <w:tmpl w:val="00000004"/>
    <w:name w:val="WW8Num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</w:rPr>
    </w:lvl>
  </w:abstractNum>
  <w:abstractNum w:abstractNumId="2" w15:restartNumberingAfterBreak="0">
    <w:nsid w:val="00000005"/>
    <w:multiLevelType w:val="singleLevel"/>
    <w:tmpl w:val="00000005"/>
    <w:name w:val="WW8Num6"/>
    <w:lvl w:ilvl="0">
      <w:start w:val="1"/>
      <w:numFmt w:val="bullet"/>
      <w:lvlText w:val=""/>
      <w:lvlJc w:val="left"/>
      <w:pPr>
        <w:tabs>
          <w:tab w:val="num" w:pos="0"/>
        </w:tabs>
        <w:ind w:left="1069" w:hanging="360"/>
      </w:pPr>
      <w:rPr>
        <w:rFonts w:ascii="Wingdings" w:hAnsi="Wingdings" w:cs="Wingdings" w:hint="default"/>
        <w:sz w:val="20"/>
        <w:szCs w:val="20"/>
        <w:lang w:eastAsia="fr-FR"/>
      </w:rPr>
    </w:lvl>
  </w:abstractNum>
  <w:abstractNum w:abstractNumId="3" w15:restartNumberingAfterBreak="0">
    <w:nsid w:val="00000006"/>
    <w:multiLevelType w:val="multilevel"/>
    <w:tmpl w:val="00000006"/>
    <w:name w:val="WW8Num7"/>
    <w:lvl w:ilvl="0">
      <w:start w:val="1"/>
      <w:numFmt w:val="bullet"/>
      <w:lvlText w:val=""/>
      <w:lvlJc w:val="left"/>
      <w:pPr>
        <w:tabs>
          <w:tab w:val="num" w:pos="1069"/>
        </w:tabs>
        <w:ind w:left="1069" w:hanging="360"/>
      </w:pPr>
      <w:rPr>
        <w:rFonts w:ascii="Wingdings" w:hAnsi="Wingdings" w:cs="Wingdings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cs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3229"/>
        </w:tabs>
        <w:ind w:left="3229" w:hanging="360"/>
      </w:pPr>
      <w:rPr>
        <w:rFonts w:ascii="Wingdings" w:hAnsi="Wingdings" w:cs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949"/>
        </w:tabs>
        <w:ind w:left="3949" w:hanging="360"/>
      </w:pPr>
      <w:rPr>
        <w:rFonts w:ascii="Wingdings" w:hAnsi="Wingdings" w:cs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389"/>
        </w:tabs>
        <w:ind w:left="5389" w:hanging="360"/>
      </w:pPr>
      <w:rPr>
        <w:rFonts w:ascii="Wingdings" w:hAnsi="Wingdings" w:cs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6109"/>
        </w:tabs>
        <w:ind w:left="6109" w:hanging="360"/>
      </w:pPr>
      <w:rPr>
        <w:rFonts w:ascii="Wingdings" w:hAnsi="Wingdings" w:cs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 w:hint="default"/>
        <w:sz w:val="20"/>
      </w:rPr>
    </w:lvl>
  </w:abstractNum>
  <w:abstractNum w:abstractNumId="4" w15:restartNumberingAfterBreak="0">
    <w:nsid w:val="00000007"/>
    <w:multiLevelType w:val="multilevel"/>
    <w:tmpl w:val="00000007"/>
    <w:name w:val="WW8Num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</w:rPr>
    </w:lvl>
  </w:abstractNum>
  <w:abstractNum w:abstractNumId="5" w15:restartNumberingAfterBreak="0">
    <w:nsid w:val="00000008"/>
    <w:multiLevelType w:val="multilevel"/>
    <w:tmpl w:val="00000008"/>
    <w:name w:val="WW8Num9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</w:rPr>
    </w:lvl>
  </w:abstractNum>
  <w:abstractNum w:abstractNumId="6" w15:restartNumberingAfterBreak="0">
    <w:nsid w:val="0000000A"/>
    <w:multiLevelType w:val="multilevel"/>
    <w:tmpl w:val="0000000A"/>
    <w:name w:val="WW8Num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</w:rPr>
    </w:lvl>
  </w:abstractNum>
  <w:abstractNum w:abstractNumId="7" w15:restartNumberingAfterBreak="0">
    <w:nsid w:val="0000000C"/>
    <w:multiLevelType w:val="multilevel"/>
    <w:tmpl w:val="0000000C"/>
    <w:name w:val="WW8Num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</w:rPr>
    </w:lvl>
  </w:abstractNum>
  <w:abstractNum w:abstractNumId="8" w15:restartNumberingAfterBreak="0">
    <w:nsid w:val="0000000D"/>
    <w:multiLevelType w:val="multilevel"/>
    <w:tmpl w:val="0000000D"/>
    <w:name w:val="WW8Num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</w:rPr>
    </w:lvl>
  </w:abstractNum>
  <w:abstractNum w:abstractNumId="9" w15:restartNumberingAfterBreak="0">
    <w:nsid w:val="18646719"/>
    <w:multiLevelType w:val="multilevel"/>
    <w:tmpl w:val="2236CE0E"/>
    <w:lvl w:ilvl="0">
      <w:start w:val="1"/>
      <w:numFmt w:val="decimal"/>
      <w:pStyle w:val="Titre1"/>
      <w:lvlText w:val="ARTICLE %1."/>
      <w:lvlJc w:val="left"/>
      <w:pPr>
        <w:ind w:left="432" w:hanging="432"/>
      </w:pPr>
    </w:lvl>
    <w:lvl w:ilvl="1">
      <w:start w:val="1"/>
      <w:numFmt w:val="decimal"/>
      <w:pStyle w:val="Titre2"/>
      <w:lvlText w:val="%1.%2"/>
      <w:lvlJc w:val="left"/>
      <w:pPr>
        <w:ind w:left="1143" w:hanging="576"/>
      </w:pPr>
      <w:rPr>
        <w:rFonts w:cs="Times New Roman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="Times New Roman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cs="Times New Roman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cs="Times New Roman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cs="Times New Roman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cs="Times New Roman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="Times New Roman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cs="Times New Roman"/>
      </w:rPr>
    </w:lvl>
  </w:abstractNum>
  <w:abstractNum w:abstractNumId="10" w15:restartNumberingAfterBreak="0">
    <w:nsid w:val="262C0CD3"/>
    <w:multiLevelType w:val="hybridMultilevel"/>
    <w:tmpl w:val="7E76064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ED54D4F"/>
    <w:multiLevelType w:val="hybridMultilevel"/>
    <w:tmpl w:val="3C2E227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D830631"/>
    <w:multiLevelType w:val="hybridMultilevel"/>
    <w:tmpl w:val="3496D7A0"/>
    <w:lvl w:ilvl="0" w:tplc="D6B0CBC4">
      <w:start w:val="1"/>
      <w:numFmt w:val="bullet"/>
      <w:pStyle w:val="Liste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1B86725"/>
    <w:multiLevelType w:val="hybridMultilevel"/>
    <w:tmpl w:val="A3F09E6C"/>
    <w:lvl w:ilvl="0" w:tplc="40E277AC">
      <w:start w:val="1"/>
      <w:numFmt w:val="decimal"/>
      <w:pStyle w:val="Liste2"/>
      <w:lvlText w:val="%1."/>
      <w:lvlJc w:val="left"/>
      <w:pPr>
        <w:ind w:left="1003" w:hanging="360"/>
      </w:pPr>
    </w:lvl>
    <w:lvl w:ilvl="1" w:tplc="040C0019" w:tentative="1">
      <w:start w:val="1"/>
      <w:numFmt w:val="lowerLetter"/>
      <w:lvlText w:val="%2."/>
      <w:lvlJc w:val="left"/>
      <w:pPr>
        <w:ind w:left="1723" w:hanging="360"/>
      </w:pPr>
    </w:lvl>
    <w:lvl w:ilvl="2" w:tplc="040C001B" w:tentative="1">
      <w:start w:val="1"/>
      <w:numFmt w:val="lowerRoman"/>
      <w:lvlText w:val="%3."/>
      <w:lvlJc w:val="right"/>
      <w:pPr>
        <w:ind w:left="2443" w:hanging="180"/>
      </w:pPr>
    </w:lvl>
    <w:lvl w:ilvl="3" w:tplc="040C000F" w:tentative="1">
      <w:start w:val="1"/>
      <w:numFmt w:val="decimal"/>
      <w:lvlText w:val="%4."/>
      <w:lvlJc w:val="left"/>
      <w:pPr>
        <w:ind w:left="3163" w:hanging="360"/>
      </w:pPr>
    </w:lvl>
    <w:lvl w:ilvl="4" w:tplc="040C0019" w:tentative="1">
      <w:start w:val="1"/>
      <w:numFmt w:val="lowerLetter"/>
      <w:lvlText w:val="%5."/>
      <w:lvlJc w:val="left"/>
      <w:pPr>
        <w:ind w:left="3883" w:hanging="360"/>
      </w:pPr>
    </w:lvl>
    <w:lvl w:ilvl="5" w:tplc="040C001B" w:tentative="1">
      <w:start w:val="1"/>
      <w:numFmt w:val="lowerRoman"/>
      <w:lvlText w:val="%6."/>
      <w:lvlJc w:val="right"/>
      <w:pPr>
        <w:ind w:left="4603" w:hanging="180"/>
      </w:pPr>
    </w:lvl>
    <w:lvl w:ilvl="6" w:tplc="040C000F" w:tentative="1">
      <w:start w:val="1"/>
      <w:numFmt w:val="decimal"/>
      <w:lvlText w:val="%7."/>
      <w:lvlJc w:val="left"/>
      <w:pPr>
        <w:ind w:left="5323" w:hanging="360"/>
      </w:pPr>
    </w:lvl>
    <w:lvl w:ilvl="7" w:tplc="040C0019" w:tentative="1">
      <w:start w:val="1"/>
      <w:numFmt w:val="lowerLetter"/>
      <w:lvlText w:val="%8."/>
      <w:lvlJc w:val="left"/>
      <w:pPr>
        <w:ind w:left="6043" w:hanging="360"/>
      </w:pPr>
    </w:lvl>
    <w:lvl w:ilvl="8" w:tplc="040C001B" w:tentative="1">
      <w:start w:val="1"/>
      <w:numFmt w:val="lowerRoman"/>
      <w:lvlText w:val="%9."/>
      <w:lvlJc w:val="right"/>
      <w:pPr>
        <w:ind w:left="6763" w:hanging="180"/>
      </w:pPr>
    </w:lvl>
  </w:abstractNum>
  <w:abstractNum w:abstractNumId="14" w15:restartNumberingAfterBreak="0">
    <w:nsid w:val="5DD91A5F"/>
    <w:multiLevelType w:val="hybridMultilevel"/>
    <w:tmpl w:val="B2FACAE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671326673">
    <w:abstractNumId w:val="12"/>
  </w:num>
  <w:num w:numId="2" w16cid:durableId="38864441">
    <w:abstractNumId w:val="13"/>
  </w:num>
  <w:num w:numId="3" w16cid:durableId="957494351">
    <w:abstractNumId w:val="2"/>
  </w:num>
  <w:num w:numId="4" w16cid:durableId="880481650">
    <w:abstractNumId w:val="3"/>
  </w:num>
  <w:num w:numId="5" w16cid:durableId="1632975280">
    <w:abstractNumId w:val="5"/>
  </w:num>
  <w:num w:numId="6" w16cid:durableId="337971032">
    <w:abstractNumId w:val="1"/>
  </w:num>
  <w:num w:numId="7" w16cid:durableId="869806894">
    <w:abstractNumId w:val="4"/>
  </w:num>
  <w:num w:numId="8" w16cid:durableId="1469055887">
    <w:abstractNumId w:val="6"/>
  </w:num>
  <w:num w:numId="9" w16cid:durableId="267811375">
    <w:abstractNumId w:val="7"/>
  </w:num>
  <w:num w:numId="10" w16cid:durableId="223101232">
    <w:abstractNumId w:val="0"/>
  </w:num>
  <w:num w:numId="11" w16cid:durableId="1550611117">
    <w:abstractNumId w:val="9"/>
  </w:num>
  <w:num w:numId="12" w16cid:durableId="1772168823">
    <w:abstractNumId w:val="11"/>
  </w:num>
  <w:num w:numId="13" w16cid:durableId="1037970837">
    <w:abstractNumId w:val="14"/>
  </w:num>
  <w:num w:numId="14" w16cid:durableId="218172936">
    <w:abstractNumId w:val="10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94E08"/>
    <w:rsid w:val="000007E8"/>
    <w:rsid w:val="00005156"/>
    <w:rsid w:val="00010234"/>
    <w:rsid w:val="00024A5E"/>
    <w:rsid w:val="00025361"/>
    <w:rsid w:val="00026FB1"/>
    <w:rsid w:val="000414BF"/>
    <w:rsid w:val="00045918"/>
    <w:rsid w:val="00052983"/>
    <w:rsid w:val="00063D0A"/>
    <w:rsid w:val="00066D46"/>
    <w:rsid w:val="00076052"/>
    <w:rsid w:val="00095FD0"/>
    <w:rsid w:val="00097AE8"/>
    <w:rsid w:val="000C0E3B"/>
    <w:rsid w:val="000C2B94"/>
    <w:rsid w:val="000C2CAA"/>
    <w:rsid w:val="000C46B3"/>
    <w:rsid w:val="000D5CE2"/>
    <w:rsid w:val="00105A22"/>
    <w:rsid w:val="001070DC"/>
    <w:rsid w:val="00121402"/>
    <w:rsid w:val="00130058"/>
    <w:rsid w:val="001365F8"/>
    <w:rsid w:val="00140B16"/>
    <w:rsid w:val="001448CD"/>
    <w:rsid w:val="00147BC2"/>
    <w:rsid w:val="00157666"/>
    <w:rsid w:val="00161C34"/>
    <w:rsid w:val="00166C9D"/>
    <w:rsid w:val="00180A82"/>
    <w:rsid w:val="001A50A7"/>
    <w:rsid w:val="001B14CE"/>
    <w:rsid w:val="001C0E54"/>
    <w:rsid w:val="001D1C9F"/>
    <w:rsid w:val="001E275E"/>
    <w:rsid w:val="001E60B7"/>
    <w:rsid w:val="00202400"/>
    <w:rsid w:val="00205F23"/>
    <w:rsid w:val="0020741E"/>
    <w:rsid w:val="002075D5"/>
    <w:rsid w:val="00210BA0"/>
    <w:rsid w:val="00211391"/>
    <w:rsid w:val="002123D1"/>
    <w:rsid w:val="002163FF"/>
    <w:rsid w:val="00216A59"/>
    <w:rsid w:val="00223356"/>
    <w:rsid w:val="00237F4C"/>
    <w:rsid w:val="002428CC"/>
    <w:rsid w:val="00245275"/>
    <w:rsid w:val="00251963"/>
    <w:rsid w:val="0025699F"/>
    <w:rsid w:val="00261FBB"/>
    <w:rsid w:val="00266EF5"/>
    <w:rsid w:val="002713CC"/>
    <w:rsid w:val="002718CE"/>
    <w:rsid w:val="002769E2"/>
    <w:rsid w:val="002821DD"/>
    <w:rsid w:val="00283A0C"/>
    <w:rsid w:val="0028419E"/>
    <w:rsid w:val="002941C5"/>
    <w:rsid w:val="002A0852"/>
    <w:rsid w:val="002A0D7A"/>
    <w:rsid w:val="002A0E7C"/>
    <w:rsid w:val="002A25C6"/>
    <w:rsid w:val="002A3022"/>
    <w:rsid w:val="002A6BC3"/>
    <w:rsid w:val="002B73DA"/>
    <w:rsid w:val="002C185F"/>
    <w:rsid w:val="002C4822"/>
    <w:rsid w:val="002C7C93"/>
    <w:rsid w:val="002D4561"/>
    <w:rsid w:val="002E3F26"/>
    <w:rsid w:val="003068A2"/>
    <w:rsid w:val="00310978"/>
    <w:rsid w:val="0031374D"/>
    <w:rsid w:val="003216E0"/>
    <w:rsid w:val="00326EE0"/>
    <w:rsid w:val="00336791"/>
    <w:rsid w:val="0034760A"/>
    <w:rsid w:val="00354D24"/>
    <w:rsid w:val="00362350"/>
    <w:rsid w:val="00374699"/>
    <w:rsid w:val="00376C45"/>
    <w:rsid w:val="00377388"/>
    <w:rsid w:val="00383B72"/>
    <w:rsid w:val="00384081"/>
    <w:rsid w:val="00384118"/>
    <w:rsid w:val="00386B43"/>
    <w:rsid w:val="00397F0A"/>
    <w:rsid w:val="003B3706"/>
    <w:rsid w:val="003B3A28"/>
    <w:rsid w:val="003B3C4F"/>
    <w:rsid w:val="003B66F3"/>
    <w:rsid w:val="003C0323"/>
    <w:rsid w:val="003C0DEE"/>
    <w:rsid w:val="003C2270"/>
    <w:rsid w:val="003C505B"/>
    <w:rsid w:val="003C5315"/>
    <w:rsid w:val="003C5A74"/>
    <w:rsid w:val="003D3A91"/>
    <w:rsid w:val="003E33C4"/>
    <w:rsid w:val="003F75B4"/>
    <w:rsid w:val="00401191"/>
    <w:rsid w:val="00402305"/>
    <w:rsid w:val="00402CA2"/>
    <w:rsid w:val="00414521"/>
    <w:rsid w:val="0043155B"/>
    <w:rsid w:val="0043556A"/>
    <w:rsid w:val="00437910"/>
    <w:rsid w:val="00445D1F"/>
    <w:rsid w:val="00451BD3"/>
    <w:rsid w:val="00457475"/>
    <w:rsid w:val="00463BC0"/>
    <w:rsid w:val="004717EA"/>
    <w:rsid w:val="0047768A"/>
    <w:rsid w:val="00482D12"/>
    <w:rsid w:val="00484AFA"/>
    <w:rsid w:val="004859D0"/>
    <w:rsid w:val="00486A15"/>
    <w:rsid w:val="00487749"/>
    <w:rsid w:val="004916FD"/>
    <w:rsid w:val="00496D3B"/>
    <w:rsid w:val="00497834"/>
    <w:rsid w:val="004A05E2"/>
    <w:rsid w:val="004A3707"/>
    <w:rsid w:val="004A3FE5"/>
    <w:rsid w:val="004A5525"/>
    <w:rsid w:val="004A65DB"/>
    <w:rsid w:val="004A77D7"/>
    <w:rsid w:val="004C107D"/>
    <w:rsid w:val="004C2141"/>
    <w:rsid w:val="004C66A6"/>
    <w:rsid w:val="004D65C0"/>
    <w:rsid w:val="004D71CE"/>
    <w:rsid w:val="004F3C7D"/>
    <w:rsid w:val="004F6632"/>
    <w:rsid w:val="00502E48"/>
    <w:rsid w:val="005048A8"/>
    <w:rsid w:val="00511478"/>
    <w:rsid w:val="00511521"/>
    <w:rsid w:val="00514C6E"/>
    <w:rsid w:val="005213E8"/>
    <w:rsid w:val="00521E7A"/>
    <w:rsid w:val="00526D99"/>
    <w:rsid w:val="00526F81"/>
    <w:rsid w:val="005408DD"/>
    <w:rsid w:val="00555FA4"/>
    <w:rsid w:val="005561C0"/>
    <w:rsid w:val="005574D8"/>
    <w:rsid w:val="00560B6C"/>
    <w:rsid w:val="00593CB7"/>
    <w:rsid w:val="00594BEA"/>
    <w:rsid w:val="00595CFE"/>
    <w:rsid w:val="005A6F3F"/>
    <w:rsid w:val="005A78DF"/>
    <w:rsid w:val="005B50FD"/>
    <w:rsid w:val="005C6BC7"/>
    <w:rsid w:val="005C6F9C"/>
    <w:rsid w:val="005E46E3"/>
    <w:rsid w:val="005E5580"/>
    <w:rsid w:val="005E7900"/>
    <w:rsid w:val="005F6989"/>
    <w:rsid w:val="006056EA"/>
    <w:rsid w:val="006219C1"/>
    <w:rsid w:val="00624C01"/>
    <w:rsid w:val="00627439"/>
    <w:rsid w:val="006348B4"/>
    <w:rsid w:val="00640CA8"/>
    <w:rsid w:val="0064359B"/>
    <w:rsid w:val="00662F05"/>
    <w:rsid w:val="0067576A"/>
    <w:rsid w:val="00682925"/>
    <w:rsid w:val="006A3EBA"/>
    <w:rsid w:val="006A7386"/>
    <w:rsid w:val="006B0B27"/>
    <w:rsid w:val="006D02A0"/>
    <w:rsid w:val="006D1EB2"/>
    <w:rsid w:val="006D3CBE"/>
    <w:rsid w:val="006D4B7D"/>
    <w:rsid w:val="006D51CF"/>
    <w:rsid w:val="006F0A51"/>
    <w:rsid w:val="006F2612"/>
    <w:rsid w:val="006F28A5"/>
    <w:rsid w:val="0070714E"/>
    <w:rsid w:val="00710682"/>
    <w:rsid w:val="00710EE6"/>
    <w:rsid w:val="0071157D"/>
    <w:rsid w:val="007208CB"/>
    <w:rsid w:val="00722C9D"/>
    <w:rsid w:val="00722E81"/>
    <w:rsid w:val="00724816"/>
    <w:rsid w:val="00742459"/>
    <w:rsid w:val="00747D30"/>
    <w:rsid w:val="00750952"/>
    <w:rsid w:val="00750CF2"/>
    <w:rsid w:val="00762144"/>
    <w:rsid w:val="00763B13"/>
    <w:rsid w:val="00772734"/>
    <w:rsid w:val="007857C4"/>
    <w:rsid w:val="0079028A"/>
    <w:rsid w:val="00790FAC"/>
    <w:rsid w:val="0079182E"/>
    <w:rsid w:val="007A42BD"/>
    <w:rsid w:val="007B18B0"/>
    <w:rsid w:val="007C30B4"/>
    <w:rsid w:val="007E6201"/>
    <w:rsid w:val="007F0752"/>
    <w:rsid w:val="007F6FBB"/>
    <w:rsid w:val="00804CAA"/>
    <w:rsid w:val="00816CE0"/>
    <w:rsid w:val="0083128D"/>
    <w:rsid w:val="0086548D"/>
    <w:rsid w:val="008749A5"/>
    <w:rsid w:val="00875EF5"/>
    <w:rsid w:val="008976FC"/>
    <w:rsid w:val="008B17C3"/>
    <w:rsid w:val="008B6265"/>
    <w:rsid w:val="008D030C"/>
    <w:rsid w:val="008D4732"/>
    <w:rsid w:val="00903ECF"/>
    <w:rsid w:val="00915D45"/>
    <w:rsid w:val="00917CB1"/>
    <w:rsid w:val="009244F5"/>
    <w:rsid w:val="009250D6"/>
    <w:rsid w:val="0092561A"/>
    <w:rsid w:val="0092562E"/>
    <w:rsid w:val="00927C58"/>
    <w:rsid w:val="00931590"/>
    <w:rsid w:val="00931D04"/>
    <w:rsid w:val="0093215B"/>
    <w:rsid w:val="009325F5"/>
    <w:rsid w:val="0093320C"/>
    <w:rsid w:val="00935925"/>
    <w:rsid w:val="00940470"/>
    <w:rsid w:val="009463AC"/>
    <w:rsid w:val="00947BA5"/>
    <w:rsid w:val="00951007"/>
    <w:rsid w:val="00961586"/>
    <w:rsid w:val="009803B4"/>
    <w:rsid w:val="00992FFD"/>
    <w:rsid w:val="00996ED0"/>
    <w:rsid w:val="009A23B2"/>
    <w:rsid w:val="009B088C"/>
    <w:rsid w:val="009C3ED6"/>
    <w:rsid w:val="009D65DE"/>
    <w:rsid w:val="00A03975"/>
    <w:rsid w:val="00A051AA"/>
    <w:rsid w:val="00A1331E"/>
    <w:rsid w:val="00A1557C"/>
    <w:rsid w:val="00A2136B"/>
    <w:rsid w:val="00A21CFC"/>
    <w:rsid w:val="00A2739C"/>
    <w:rsid w:val="00A3483E"/>
    <w:rsid w:val="00A430EE"/>
    <w:rsid w:val="00A572BC"/>
    <w:rsid w:val="00A66BB8"/>
    <w:rsid w:val="00A73D4D"/>
    <w:rsid w:val="00A94E08"/>
    <w:rsid w:val="00AA0F78"/>
    <w:rsid w:val="00AA21C0"/>
    <w:rsid w:val="00AA39C0"/>
    <w:rsid w:val="00AA53B3"/>
    <w:rsid w:val="00AB1117"/>
    <w:rsid w:val="00AB4BEE"/>
    <w:rsid w:val="00AC0E49"/>
    <w:rsid w:val="00AC7285"/>
    <w:rsid w:val="00AD34D1"/>
    <w:rsid w:val="00AD786C"/>
    <w:rsid w:val="00AE03F4"/>
    <w:rsid w:val="00AE4F84"/>
    <w:rsid w:val="00AE6556"/>
    <w:rsid w:val="00AE680C"/>
    <w:rsid w:val="00AF096A"/>
    <w:rsid w:val="00AF0A0C"/>
    <w:rsid w:val="00AF662C"/>
    <w:rsid w:val="00AF6A76"/>
    <w:rsid w:val="00B0114A"/>
    <w:rsid w:val="00B02A03"/>
    <w:rsid w:val="00B04F88"/>
    <w:rsid w:val="00B07805"/>
    <w:rsid w:val="00B12AFF"/>
    <w:rsid w:val="00B12BA0"/>
    <w:rsid w:val="00B13417"/>
    <w:rsid w:val="00B16EAD"/>
    <w:rsid w:val="00B23A71"/>
    <w:rsid w:val="00B23EEE"/>
    <w:rsid w:val="00B31622"/>
    <w:rsid w:val="00B374B9"/>
    <w:rsid w:val="00B403B8"/>
    <w:rsid w:val="00B515F3"/>
    <w:rsid w:val="00B57AC7"/>
    <w:rsid w:val="00B73470"/>
    <w:rsid w:val="00B8515D"/>
    <w:rsid w:val="00B921D9"/>
    <w:rsid w:val="00B94DD0"/>
    <w:rsid w:val="00BA5D36"/>
    <w:rsid w:val="00BB0430"/>
    <w:rsid w:val="00BB219C"/>
    <w:rsid w:val="00BB63F4"/>
    <w:rsid w:val="00BB71BF"/>
    <w:rsid w:val="00BC41C9"/>
    <w:rsid w:val="00BD27A8"/>
    <w:rsid w:val="00BD35A8"/>
    <w:rsid w:val="00BF7547"/>
    <w:rsid w:val="00C04974"/>
    <w:rsid w:val="00C0606B"/>
    <w:rsid w:val="00C1392F"/>
    <w:rsid w:val="00C31E2C"/>
    <w:rsid w:val="00C32CBC"/>
    <w:rsid w:val="00C35D6D"/>
    <w:rsid w:val="00C35E16"/>
    <w:rsid w:val="00C50E75"/>
    <w:rsid w:val="00C51C0B"/>
    <w:rsid w:val="00C551FD"/>
    <w:rsid w:val="00C55483"/>
    <w:rsid w:val="00C56001"/>
    <w:rsid w:val="00C573FE"/>
    <w:rsid w:val="00C62782"/>
    <w:rsid w:val="00C63BCA"/>
    <w:rsid w:val="00C71D50"/>
    <w:rsid w:val="00C737E5"/>
    <w:rsid w:val="00C937BC"/>
    <w:rsid w:val="00C94C73"/>
    <w:rsid w:val="00CA3B43"/>
    <w:rsid w:val="00CB4B92"/>
    <w:rsid w:val="00CB5232"/>
    <w:rsid w:val="00CB5984"/>
    <w:rsid w:val="00CB6597"/>
    <w:rsid w:val="00CC3555"/>
    <w:rsid w:val="00CD0177"/>
    <w:rsid w:val="00CD540B"/>
    <w:rsid w:val="00CD6DCE"/>
    <w:rsid w:val="00CE4F1F"/>
    <w:rsid w:val="00CF37CD"/>
    <w:rsid w:val="00CF4246"/>
    <w:rsid w:val="00D16781"/>
    <w:rsid w:val="00D27211"/>
    <w:rsid w:val="00D337A7"/>
    <w:rsid w:val="00D35F1A"/>
    <w:rsid w:val="00D36794"/>
    <w:rsid w:val="00D471CD"/>
    <w:rsid w:val="00D471F5"/>
    <w:rsid w:val="00D54A7D"/>
    <w:rsid w:val="00D63C51"/>
    <w:rsid w:val="00D669EF"/>
    <w:rsid w:val="00D71384"/>
    <w:rsid w:val="00D750CD"/>
    <w:rsid w:val="00D80FF3"/>
    <w:rsid w:val="00D83DD9"/>
    <w:rsid w:val="00D94EE8"/>
    <w:rsid w:val="00DA2014"/>
    <w:rsid w:val="00DA2EDA"/>
    <w:rsid w:val="00DA43C0"/>
    <w:rsid w:val="00DB0B50"/>
    <w:rsid w:val="00DB353D"/>
    <w:rsid w:val="00DB54A1"/>
    <w:rsid w:val="00DB54A2"/>
    <w:rsid w:val="00DB69F6"/>
    <w:rsid w:val="00DC768F"/>
    <w:rsid w:val="00DD1851"/>
    <w:rsid w:val="00DD3AE7"/>
    <w:rsid w:val="00DE1992"/>
    <w:rsid w:val="00DE3521"/>
    <w:rsid w:val="00DE4A70"/>
    <w:rsid w:val="00DF36DC"/>
    <w:rsid w:val="00E00240"/>
    <w:rsid w:val="00E04311"/>
    <w:rsid w:val="00E05763"/>
    <w:rsid w:val="00E103D5"/>
    <w:rsid w:val="00E11E87"/>
    <w:rsid w:val="00E16BE9"/>
    <w:rsid w:val="00E22C7B"/>
    <w:rsid w:val="00E263F2"/>
    <w:rsid w:val="00E37503"/>
    <w:rsid w:val="00E511D0"/>
    <w:rsid w:val="00E61B69"/>
    <w:rsid w:val="00E661B3"/>
    <w:rsid w:val="00E67C83"/>
    <w:rsid w:val="00E73BDC"/>
    <w:rsid w:val="00E74C20"/>
    <w:rsid w:val="00E832DB"/>
    <w:rsid w:val="00E93063"/>
    <w:rsid w:val="00EB243B"/>
    <w:rsid w:val="00EB27DC"/>
    <w:rsid w:val="00EB6B61"/>
    <w:rsid w:val="00EC74E8"/>
    <w:rsid w:val="00ED386A"/>
    <w:rsid w:val="00ED5BA7"/>
    <w:rsid w:val="00EE6E2F"/>
    <w:rsid w:val="00F02D63"/>
    <w:rsid w:val="00F0582C"/>
    <w:rsid w:val="00F121F0"/>
    <w:rsid w:val="00F12AF9"/>
    <w:rsid w:val="00F258E2"/>
    <w:rsid w:val="00F32E3A"/>
    <w:rsid w:val="00F40F2F"/>
    <w:rsid w:val="00F53C2F"/>
    <w:rsid w:val="00F55782"/>
    <w:rsid w:val="00F64FE7"/>
    <w:rsid w:val="00F75841"/>
    <w:rsid w:val="00F8106D"/>
    <w:rsid w:val="00F9208B"/>
    <w:rsid w:val="00F94547"/>
    <w:rsid w:val="00F96002"/>
    <w:rsid w:val="00FA4B6E"/>
    <w:rsid w:val="00FA6CFC"/>
    <w:rsid w:val="00FB78D5"/>
    <w:rsid w:val="00FB7DFF"/>
    <w:rsid w:val="00FC62B6"/>
    <w:rsid w:val="00FD0C3C"/>
    <w:rsid w:val="00FD44FA"/>
    <w:rsid w:val="00FE2A62"/>
    <w:rsid w:val="00FE2E16"/>
    <w:rsid w:val="00FE5CF0"/>
    <w:rsid w:val="00FE60FE"/>
    <w:rsid w:val="00FE73B8"/>
    <w:rsid w:val="00FF114C"/>
    <w:rsid w:val="00FF3D06"/>
    <w:rsid w:val="00FF77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D655A16"/>
  <w15:docId w15:val="{51A8310A-F9F3-40C3-B744-292AE8E265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0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 w:qFormat="1"/>
    <w:lsdException w:name="List Bullet" w:semiHidden="1" w:unhideWhenUsed="1"/>
    <w:lsdException w:name="List Number" w:semiHidden="1" w:unhideWhenUsed="1"/>
    <w:lsdException w:name="List 2" w:semiHidden="1" w:uiPriority="0" w:unhideWhenUsed="1" w:qFormat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E73B8"/>
    <w:rPr>
      <w:rFonts w:ascii="Arial" w:hAnsi="Arial" w:cs="Arial"/>
    </w:rPr>
  </w:style>
  <w:style w:type="paragraph" w:styleId="Titre1">
    <w:name w:val="heading 1"/>
    <w:basedOn w:val="Normal"/>
    <w:next w:val="Normal"/>
    <w:link w:val="Titre1Car"/>
    <w:autoRedefine/>
    <w:qFormat/>
    <w:rsid w:val="00FF3D06"/>
    <w:pPr>
      <w:numPr>
        <w:numId w:val="11"/>
      </w:numPr>
      <w:pBdr>
        <w:bottom w:val="single" w:sz="4" w:space="1" w:color="auto"/>
      </w:pBdr>
      <w:spacing w:before="480" w:after="240" w:line="276" w:lineRule="auto"/>
      <w:contextualSpacing/>
      <w:jc w:val="both"/>
      <w:outlineLvl w:val="0"/>
    </w:pPr>
    <w:rPr>
      <w:rFonts w:eastAsia="Times New Roman"/>
      <w:b/>
      <w:smallCaps/>
      <w:spacing w:val="5"/>
      <w:sz w:val="28"/>
      <w:szCs w:val="36"/>
      <w:lang w:eastAsia="fr-FR"/>
    </w:rPr>
  </w:style>
  <w:style w:type="paragraph" w:styleId="Titre2">
    <w:name w:val="heading 2"/>
    <w:basedOn w:val="Normal"/>
    <w:next w:val="Normal"/>
    <w:link w:val="Titre2Car"/>
    <w:autoRedefine/>
    <w:qFormat/>
    <w:rsid w:val="00FF3D06"/>
    <w:pPr>
      <w:keepNext/>
      <w:keepLines/>
      <w:numPr>
        <w:ilvl w:val="1"/>
        <w:numId w:val="11"/>
      </w:numPr>
      <w:spacing w:before="360" w:after="120" w:line="271" w:lineRule="auto"/>
      <w:jc w:val="both"/>
      <w:outlineLvl w:val="1"/>
    </w:pPr>
    <w:rPr>
      <w:rFonts w:eastAsia="Times New Roman" w:cs="Times New Roman"/>
      <w:b/>
      <w:color w:val="808080"/>
      <w:sz w:val="24"/>
      <w:szCs w:val="28"/>
      <w:lang w:eastAsia="fr-FR"/>
    </w:rPr>
  </w:style>
  <w:style w:type="paragraph" w:styleId="Titre3">
    <w:name w:val="heading 3"/>
    <w:basedOn w:val="Normal"/>
    <w:next w:val="Normal"/>
    <w:link w:val="Titre3Car"/>
    <w:qFormat/>
    <w:rsid w:val="00FE73B8"/>
    <w:pPr>
      <w:spacing w:before="360" w:after="60" w:line="271" w:lineRule="auto"/>
      <w:jc w:val="both"/>
      <w:outlineLvl w:val="2"/>
    </w:pPr>
    <w:rPr>
      <w:rFonts w:eastAsia="Times New Roman"/>
      <w:b/>
      <w:i/>
      <w:iCs/>
      <w:spacing w:val="5"/>
      <w:sz w:val="25"/>
      <w:szCs w:val="25"/>
      <w:lang w:eastAsia="fr-FR"/>
    </w:rPr>
  </w:style>
  <w:style w:type="paragraph" w:styleId="Titre4">
    <w:name w:val="heading 4"/>
    <w:basedOn w:val="Normal"/>
    <w:next w:val="Normal"/>
    <w:link w:val="Titre4Car"/>
    <w:qFormat/>
    <w:rsid w:val="00FE73B8"/>
    <w:pPr>
      <w:spacing w:before="120" w:after="0" w:line="271" w:lineRule="auto"/>
      <w:ind w:left="284"/>
      <w:jc w:val="both"/>
      <w:outlineLvl w:val="3"/>
    </w:pPr>
    <w:rPr>
      <w:rFonts w:eastAsia="Times New Roman"/>
      <w:bCs/>
      <w:i/>
      <w:spacing w:val="5"/>
      <w:szCs w:val="24"/>
      <w:lang w:eastAsia="fr-FR"/>
    </w:rPr>
  </w:style>
  <w:style w:type="paragraph" w:styleId="Titre5">
    <w:name w:val="heading 5"/>
    <w:basedOn w:val="Normal"/>
    <w:next w:val="Normal"/>
    <w:link w:val="Titre5Car"/>
    <w:uiPriority w:val="9"/>
    <w:unhideWhenUsed/>
    <w:qFormat/>
    <w:rsid w:val="00FE73B8"/>
    <w:pPr>
      <w:keepNext/>
      <w:keepLines/>
      <w:spacing w:before="40" w:after="0"/>
      <w:outlineLvl w:val="4"/>
    </w:pPr>
    <w:rPr>
      <w:rFonts w:eastAsiaTheme="majorEastAsia"/>
      <w:color w:val="7F7F7F" w:themeColor="text1" w:themeTint="80"/>
      <w:lang w:eastAsia="fr-FR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D71384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CB6597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43556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43556A"/>
  </w:style>
  <w:style w:type="paragraph" w:styleId="Pieddepage">
    <w:name w:val="footer"/>
    <w:basedOn w:val="Normal"/>
    <w:link w:val="PieddepageCar"/>
    <w:uiPriority w:val="99"/>
    <w:unhideWhenUsed/>
    <w:rsid w:val="0043556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43556A"/>
  </w:style>
  <w:style w:type="character" w:customStyle="1" w:styleId="Amodifier">
    <w:name w:val="A modifier"/>
    <w:qFormat/>
    <w:rsid w:val="009325F5"/>
    <w:rPr>
      <w:rFonts w:ascii="Arial" w:hAnsi="Arial"/>
      <w:i w:val="0"/>
      <w:color w:val="FF6699"/>
      <w:sz w:val="22"/>
    </w:rPr>
  </w:style>
  <w:style w:type="paragraph" w:customStyle="1" w:styleId="Acteurs-dmarcheQualit">
    <w:name w:val="Acteurs - démarche Qualité"/>
    <w:basedOn w:val="Normal"/>
    <w:qFormat/>
    <w:rsid w:val="00FE73B8"/>
    <w:pPr>
      <w:pBdr>
        <w:bottom w:val="single" w:sz="2" w:space="1" w:color="000000"/>
      </w:pBdr>
      <w:tabs>
        <w:tab w:val="center" w:pos="4822"/>
        <w:tab w:val="right" w:pos="14034"/>
      </w:tabs>
      <w:suppressAutoHyphens/>
      <w:autoSpaceDN w:val="0"/>
      <w:spacing w:before="240" w:after="60" w:line="276" w:lineRule="auto"/>
      <w:ind w:right="-284"/>
      <w:textAlignment w:val="baseline"/>
    </w:pPr>
    <w:rPr>
      <w:rFonts w:eastAsia="Times New Roman"/>
      <w:b/>
      <w:bCs/>
      <w:kern w:val="3"/>
      <w:sz w:val="24"/>
      <w:szCs w:val="24"/>
      <w:lang w:eastAsia="fr-FR"/>
    </w:rPr>
  </w:style>
  <w:style w:type="character" w:customStyle="1" w:styleId="Commentaires">
    <w:name w:val="Commentaires"/>
    <w:qFormat/>
    <w:rsid w:val="005408DD"/>
    <w:rPr>
      <w:rFonts w:ascii="Arial" w:hAnsi="Arial"/>
      <w:i/>
      <w:color w:val="31849B"/>
    </w:rPr>
  </w:style>
  <w:style w:type="paragraph" w:styleId="Liste">
    <w:name w:val="List"/>
    <w:basedOn w:val="Normal"/>
    <w:qFormat/>
    <w:rsid w:val="00FE73B8"/>
    <w:pPr>
      <w:numPr>
        <w:numId w:val="1"/>
      </w:numPr>
      <w:spacing w:before="120" w:after="0" w:line="240" w:lineRule="auto"/>
      <w:contextualSpacing/>
      <w:jc w:val="both"/>
    </w:pPr>
    <w:rPr>
      <w:rFonts w:eastAsia="Times New Roman"/>
      <w:szCs w:val="24"/>
      <w:lang w:eastAsia="fr-FR"/>
    </w:rPr>
  </w:style>
  <w:style w:type="paragraph" w:styleId="Liste2">
    <w:name w:val="List 2"/>
    <w:aliases w:val="Liste Numérotée"/>
    <w:basedOn w:val="Normal"/>
    <w:qFormat/>
    <w:rsid w:val="00EB27DC"/>
    <w:pPr>
      <w:numPr>
        <w:numId w:val="2"/>
      </w:numPr>
      <w:spacing w:before="120" w:after="0" w:line="240" w:lineRule="auto"/>
      <w:ind w:left="709"/>
      <w:contextualSpacing/>
      <w:jc w:val="both"/>
    </w:pPr>
    <w:rPr>
      <w:rFonts w:ascii="Liberation Sans" w:eastAsia="Times New Roman" w:hAnsi="Liberation Sans" w:cs="Times New Roman"/>
      <w:szCs w:val="24"/>
      <w:lang w:eastAsia="fr-FR"/>
    </w:rPr>
  </w:style>
  <w:style w:type="paragraph" w:styleId="Titre">
    <w:name w:val="Title"/>
    <w:basedOn w:val="Normal"/>
    <w:next w:val="Normal"/>
    <w:link w:val="TitreCar"/>
    <w:qFormat/>
    <w:rsid w:val="003B66F3"/>
    <w:pPr>
      <w:spacing w:before="240" w:after="60" w:line="240" w:lineRule="auto"/>
    </w:pPr>
    <w:rPr>
      <w:rFonts w:eastAsia="Times New Roman"/>
      <w:b/>
      <w:bCs/>
      <w:caps/>
      <w:kern w:val="28"/>
      <w:sz w:val="56"/>
      <w:szCs w:val="36"/>
      <w:lang w:eastAsia="fr-FR"/>
    </w:rPr>
  </w:style>
  <w:style w:type="character" w:customStyle="1" w:styleId="TitreCar">
    <w:name w:val="Titre Car"/>
    <w:link w:val="Titre"/>
    <w:rsid w:val="003B66F3"/>
    <w:rPr>
      <w:rFonts w:ascii="Arial" w:eastAsia="Times New Roman" w:hAnsi="Arial" w:cs="Arial"/>
      <w:b/>
      <w:bCs/>
      <w:caps/>
      <w:kern w:val="28"/>
      <w:sz w:val="56"/>
      <w:szCs w:val="36"/>
      <w:lang w:eastAsia="fr-FR"/>
    </w:rPr>
  </w:style>
  <w:style w:type="character" w:customStyle="1" w:styleId="Titre1Car">
    <w:name w:val="Titre 1 Car"/>
    <w:basedOn w:val="Policepardfaut"/>
    <w:link w:val="Titre1"/>
    <w:rsid w:val="00FF3D06"/>
    <w:rPr>
      <w:rFonts w:ascii="Arial" w:eastAsia="Times New Roman" w:hAnsi="Arial" w:cs="Arial"/>
      <w:b/>
      <w:smallCaps/>
      <w:spacing w:val="5"/>
      <w:sz w:val="28"/>
      <w:szCs w:val="36"/>
      <w:lang w:eastAsia="fr-FR"/>
    </w:rPr>
  </w:style>
  <w:style w:type="character" w:customStyle="1" w:styleId="Titre2Car">
    <w:name w:val="Titre 2 Car"/>
    <w:basedOn w:val="Policepardfaut"/>
    <w:link w:val="Titre2"/>
    <w:rsid w:val="00FF3D06"/>
    <w:rPr>
      <w:rFonts w:ascii="Arial" w:eastAsia="Times New Roman" w:hAnsi="Arial" w:cs="Times New Roman"/>
      <w:b/>
      <w:color w:val="808080"/>
      <w:sz w:val="24"/>
      <w:szCs w:val="28"/>
      <w:lang w:eastAsia="fr-FR"/>
    </w:rPr>
  </w:style>
  <w:style w:type="character" w:customStyle="1" w:styleId="Titre3Car">
    <w:name w:val="Titre 3 Car"/>
    <w:link w:val="Titre3"/>
    <w:rsid w:val="00FE73B8"/>
    <w:rPr>
      <w:rFonts w:ascii="Arial" w:eastAsia="Times New Roman" w:hAnsi="Arial" w:cs="Arial"/>
      <w:b/>
      <w:i/>
      <w:iCs/>
      <w:spacing w:val="5"/>
      <w:sz w:val="25"/>
      <w:szCs w:val="25"/>
      <w:lang w:eastAsia="fr-FR"/>
    </w:rPr>
  </w:style>
  <w:style w:type="character" w:customStyle="1" w:styleId="Titre4Car">
    <w:name w:val="Titre 4 Car"/>
    <w:basedOn w:val="Policepardfaut"/>
    <w:link w:val="Titre4"/>
    <w:rsid w:val="00FE73B8"/>
    <w:rPr>
      <w:rFonts w:ascii="Arial" w:eastAsia="Times New Roman" w:hAnsi="Arial" w:cs="Arial"/>
      <w:bCs/>
      <w:i/>
      <w:spacing w:val="5"/>
      <w:szCs w:val="24"/>
      <w:lang w:eastAsia="fr-FR"/>
    </w:rPr>
  </w:style>
  <w:style w:type="paragraph" w:styleId="TM1">
    <w:name w:val="toc 1"/>
    <w:basedOn w:val="Normal"/>
    <w:next w:val="Normal"/>
    <w:autoRedefine/>
    <w:uiPriority w:val="39"/>
    <w:rsid w:val="00374699"/>
    <w:pPr>
      <w:tabs>
        <w:tab w:val="left" w:pos="440"/>
        <w:tab w:val="left" w:pos="1540"/>
        <w:tab w:val="right" w:pos="10206"/>
      </w:tabs>
      <w:spacing w:before="360" w:after="120" w:line="240" w:lineRule="auto"/>
      <w:jc w:val="both"/>
    </w:pPr>
    <w:rPr>
      <w:rFonts w:eastAsia="Times New Roman" w:cs="Times New Roman"/>
      <w:b/>
      <w:bCs/>
      <w:noProof/>
      <w:sz w:val="24"/>
      <w:szCs w:val="20"/>
      <w:lang w:eastAsia="fr-FR"/>
    </w:rPr>
  </w:style>
  <w:style w:type="paragraph" w:styleId="TM2">
    <w:name w:val="toc 2"/>
    <w:basedOn w:val="Normal"/>
    <w:next w:val="Normal"/>
    <w:autoRedefine/>
    <w:uiPriority w:val="39"/>
    <w:rsid w:val="00121402"/>
    <w:pPr>
      <w:tabs>
        <w:tab w:val="left" w:pos="426"/>
        <w:tab w:val="right" w:pos="10206"/>
      </w:tabs>
      <w:spacing w:before="240" w:after="0" w:line="240" w:lineRule="auto"/>
      <w:jc w:val="both"/>
    </w:pPr>
    <w:rPr>
      <w:rFonts w:eastAsia="Times New Roman" w:cs="Times New Roman"/>
      <w:b/>
      <w:iCs/>
      <w:noProof/>
      <w:color w:val="7F7F7F"/>
      <w:szCs w:val="20"/>
      <w:lang w:eastAsia="fr-FR"/>
    </w:rPr>
  </w:style>
  <w:style w:type="paragraph" w:styleId="TM3">
    <w:name w:val="toc 3"/>
    <w:basedOn w:val="Normal"/>
    <w:next w:val="Normal"/>
    <w:autoRedefine/>
    <w:uiPriority w:val="39"/>
    <w:rsid w:val="00526F81"/>
    <w:pPr>
      <w:spacing w:before="120" w:after="0" w:line="240" w:lineRule="auto"/>
      <w:ind w:left="440"/>
      <w:jc w:val="both"/>
    </w:pPr>
    <w:rPr>
      <w:rFonts w:eastAsia="Times New Roman" w:cs="Times New Roman"/>
      <w:i/>
      <w:szCs w:val="20"/>
      <w:lang w:eastAsia="fr-FR"/>
    </w:rPr>
  </w:style>
  <w:style w:type="paragraph" w:styleId="TM4">
    <w:name w:val="toc 4"/>
    <w:basedOn w:val="Normal"/>
    <w:next w:val="Normal"/>
    <w:autoRedefine/>
    <w:rsid w:val="00397F0A"/>
    <w:pPr>
      <w:spacing w:before="120" w:after="0" w:line="240" w:lineRule="auto"/>
      <w:ind w:left="660"/>
      <w:jc w:val="both"/>
    </w:pPr>
    <w:rPr>
      <w:rFonts w:ascii="Calibri" w:eastAsia="Times New Roman" w:hAnsi="Calibri" w:cs="Times New Roman"/>
      <w:sz w:val="20"/>
      <w:szCs w:val="20"/>
      <w:lang w:eastAsia="fr-FR"/>
    </w:rPr>
  </w:style>
  <w:style w:type="paragraph" w:styleId="Sansinterligne">
    <w:name w:val="No Spacing"/>
    <w:uiPriority w:val="1"/>
    <w:qFormat/>
    <w:rsid w:val="00FE73B8"/>
    <w:pPr>
      <w:spacing w:after="0" w:line="240" w:lineRule="auto"/>
    </w:pPr>
    <w:rPr>
      <w:rFonts w:ascii="Arial" w:hAnsi="Arial" w:cs="Arial"/>
      <w:lang w:eastAsia="fr-FR"/>
    </w:rPr>
  </w:style>
  <w:style w:type="character" w:customStyle="1" w:styleId="Titre5Car">
    <w:name w:val="Titre 5 Car"/>
    <w:basedOn w:val="Policepardfaut"/>
    <w:link w:val="Titre5"/>
    <w:uiPriority w:val="9"/>
    <w:rsid w:val="00FE73B8"/>
    <w:rPr>
      <w:rFonts w:ascii="Arial" w:eastAsiaTheme="majorEastAsia" w:hAnsi="Arial" w:cs="Arial"/>
      <w:color w:val="7F7F7F" w:themeColor="text1" w:themeTint="80"/>
      <w:lang w:eastAsia="fr-FR"/>
    </w:rPr>
  </w:style>
  <w:style w:type="paragraph" w:styleId="Sous-titre">
    <w:name w:val="Subtitle"/>
    <w:basedOn w:val="Normal"/>
    <w:next w:val="Normal"/>
    <w:link w:val="Sous-titreCar"/>
    <w:qFormat/>
    <w:rsid w:val="00FE73B8"/>
    <w:pPr>
      <w:numPr>
        <w:ilvl w:val="1"/>
      </w:numPr>
    </w:pPr>
    <w:rPr>
      <w:rFonts w:asciiTheme="minorHAnsi" w:eastAsiaTheme="minorEastAsia" w:hAnsiTheme="minorHAnsi" w:cstheme="minorBidi"/>
      <w:color w:val="5A5A5A" w:themeColor="text1" w:themeTint="A5"/>
      <w:spacing w:val="15"/>
    </w:rPr>
  </w:style>
  <w:style w:type="character" w:customStyle="1" w:styleId="Sous-titreCar">
    <w:name w:val="Sous-titre Car"/>
    <w:basedOn w:val="Policepardfaut"/>
    <w:link w:val="Sous-titre"/>
    <w:rsid w:val="00FE73B8"/>
    <w:rPr>
      <w:rFonts w:eastAsiaTheme="minorEastAsia"/>
      <w:color w:val="5A5A5A" w:themeColor="text1" w:themeTint="A5"/>
      <w:spacing w:val="15"/>
    </w:rPr>
  </w:style>
  <w:style w:type="paragraph" w:customStyle="1" w:styleId="Sommaire">
    <w:name w:val="Sommaire"/>
    <w:basedOn w:val="Titre1"/>
    <w:next w:val="Normal"/>
    <w:link w:val="SommaireCar"/>
    <w:rsid w:val="00526F81"/>
  </w:style>
  <w:style w:type="paragraph" w:styleId="En-ttedetabledesmatires">
    <w:name w:val="TOC Heading"/>
    <w:next w:val="Normal"/>
    <w:uiPriority w:val="39"/>
    <w:unhideWhenUsed/>
    <w:qFormat/>
    <w:rsid w:val="00FF3D06"/>
    <w:pPr>
      <w:keepNext/>
      <w:keepLines/>
      <w:spacing w:before="240" w:after="0"/>
    </w:pPr>
    <w:rPr>
      <w:rFonts w:ascii="Arial" w:eastAsiaTheme="majorEastAsia" w:hAnsi="Arial" w:cs="Arial"/>
      <w:b/>
      <w:smallCaps/>
      <w:color w:val="000000" w:themeColor="text1"/>
      <w:sz w:val="28"/>
      <w:szCs w:val="36"/>
      <w:lang w:eastAsia="fr-FR"/>
    </w:rPr>
  </w:style>
  <w:style w:type="character" w:customStyle="1" w:styleId="SommaireCar">
    <w:name w:val="Sommaire Car"/>
    <w:basedOn w:val="Titre1Car"/>
    <w:link w:val="Sommaire"/>
    <w:rsid w:val="00526F81"/>
    <w:rPr>
      <w:rFonts w:ascii="Arial" w:eastAsia="Times New Roman" w:hAnsi="Arial" w:cs="Arial"/>
      <w:b/>
      <w:smallCaps/>
      <w:spacing w:val="5"/>
      <w:sz w:val="28"/>
      <w:szCs w:val="36"/>
      <w:lang w:eastAsia="fr-FR"/>
    </w:rPr>
  </w:style>
  <w:style w:type="character" w:styleId="Lienhypertexte">
    <w:name w:val="Hyperlink"/>
    <w:basedOn w:val="Policepardfaut"/>
    <w:uiPriority w:val="99"/>
    <w:unhideWhenUsed/>
    <w:rsid w:val="00526F81"/>
    <w:rPr>
      <w:color w:val="0563C1" w:themeColor="hyperlink"/>
      <w:u w:val="single"/>
    </w:rPr>
  </w:style>
  <w:style w:type="character" w:styleId="lev">
    <w:name w:val="Strong"/>
    <w:qFormat/>
    <w:rsid w:val="003B66F3"/>
    <w:rPr>
      <w:b/>
      <w:bCs/>
    </w:rPr>
  </w:style>
  <w:style w:type="paragraph" w:customStyle="1" w:styleId="Pagedegarde">
    <w:name w:val="Page de garde"/>
    <w:basedOn w:val="Normal"/>
    <w:rsid w:val="003B66F3"/>
    <w:pPr>
      <w:widowControl w:val="0"/>
      <w:suppressAutoHyphens/>
      <w:autoSpaceDN w:val="0"/>
      <w:spacing w:before="600" w:after="120" w:line="276" w:lineRule="auto"/>
      <w:ind w:right="284"/>
    </w:pPr>
    <w:rPr>
      <w:rFonts w:ascii="Liberation Sans" w:eastAsia="Times New Roman" w:hAnsi="Liberation Sans" w:cs="Times New Roman"/>
      <w:b/>
      <w:color w:val="000000"/>
      <w:kern w:val="3"/>
      <w:sz w:val="24"/>
      <w:szCs w:val="24"/>
      <w:lang w:eastAsia="fr-FR"/>
    </w:rPr>
  </w:style>
  <w:style w:type="paragraph" w:customStyle="1" w:styleId="SousTitre">
    <w:name w:val="Sous Titre"/>
    <w:basedOn w:val="Titre"/>
    <w:qFormat/>
    <w:rsid w:val="003B66F3"/>
    <w:rPr>
      <w:caps w:val="0"/>
      <w:sz w:val="40"/>
    </w:rPr>
  </w:style>
  <w:style w:type="character" w:customStyle="1" w:styleId="mTitrersum">
    <w:name w:val="m_Titre_résumé"/>
    <w:rsid w:val="009325F5"/>
    <w:rPr>
      <w:rFonts w:ascii="Liberation Sans" w:hAnsi="Liberation Sans" w:cs="Times New Roman"/>
      <w:b/>
      <w:bCs/>
      <w:smallCaps/>
      <w:sz w:val="34"/>
    </w:rPr>
  </w:style>
  <w:style w:type="paragraph" w:customStyle="1" w:styleId="mtextecourant">
    <w:name w:val="m_texte_courant"/>
    <w:basedOn w:val="Normal"/>
    <w:rsid w:val="009325F5"/>
    <w:pPr>
      <w:suppressAutoHyphens/>
      <w:autoSpaceDN w:val="0"/>
      <w:spacing w:before="113" w:after="200" w:line="276" w:lineRule="auto"/>
      <w:ind w:left="567" w:right="284"/>
      <w:jc w:val="both"/>
      <w:textAlignment w:val="baseline"/>
    </w:pPr>
    <w:rPr>
      <w:rFonts w:ascii="Liberation Sans" w:eastAsia="Times New Roman" w:hAnsi="Liberation Sans" w:cs="Times New Roman"/>
      <w:kern w:val="3"/>
      <w:sz w:val="20"/>
      <w:szCs w:val="20"/>
      <w:lang w:eastAsia="fr-FR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560B6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560B6C"/>
    <w:rPr>
      <w:rFonts w:ascii="Tahoma" w:hAnsi="Tahoma" w:cs="Tahoma"/>
      <w:sz w:val="16"/>
      <w:szCs w:val="16"/>
    </w:rPr>
  </w:style>
  <w:style w:type="table" w:styleId="Grilledutableau">
    <w:name w:val="Table Grid"/>
    <w:basedOn w:val="TableauNormal"/>
    <w:rsid w:val="00024A5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fr-F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tedebasdepage">
    <w:name w:val="footnote text"/>
    <w:basedOn w:val="Normal"/>
    <w:link w:val="NotedebasdepageCar"/>
    <w:semiHidden/>
    <w:unhideWhenUsed/>
    <w:rsid w:val="00D80FF3"/>
    <w:pPr>
      <w:spacing w:after="0" w:line="240" w:lineRule="auto"/>
      <w:jc w:val="both"/>
    </w:pPr>
    <w:rPr>
      <w:rFonts w:ascii="Liberation Sans" w:eastAsia="Times New Roman" w:hAnsi="Liberation Sans" w:cs="Times New Roman"/>
      <w:sz w:val="20"/>
      <w:szCs w:val="20"/>
      <w:lang w:eastAsia="fr-FR"/>
    </w:rPr>
  </w:style>
  <w:style w:type="character" w:customStyle="1" w:styleId="NotedebasdepageCar">
    <w:name w:val="Note de bas de page Car"/>
    <w:basedOn w:val="Policepardfaut"/>
    <w:link w:val="Notedebasdepage"/>
    <w:semiHidden/>
    <w:rsid w:val="00D80FF3"/>
    <w:rPr>
      <w:rFonts w:ascii="Liberation Sans" w:eastAsia="Times New Roman" w:hAnsi="Liberation Sans" w:cs="Times New Roman"/>
      <w:sz w:val="20"/>
      <w:szCs w:val="20"/>
      <w:lang w:eastAsia="fr-FR"/>
    </w:rPr>
  </w:style>
  <w:style w:type="character" w:styleId="Appelnotedebasdep">
    <w:name w:val="footnote reference"/>
    <w:basedOn w:val="Policepardfaut"/>
    <w:semiHidden/>
    <w:unhideWhenUsed/>
    <w:rsid w:val="00D80FF3"/>
    <w:rPr>
      <w:vertAlign w:val="superscript"/>
    </w:rPr>
  </w:style>
  <w:style w:type="paragraph" w:styleId="Paragraphedeliste">
    <w:name w:val="List Paragraph"/>
    <w:basedOn w:val="Normal"/>
    <w:uiPriority w:val="34"/>
    <w:qFormat/>
    <w:rsid w:val="00F96002"/>
    <w:pPr>
      <w:ind w:left="720"/>
      <w:contextualSpacing/>
    </w:pPr>
  </w:style>
  <w:style w:type="paragraph" w:customStyle="1" w:styleId="bodytext">
    <w:name w:val="bodytext"/>
    <w:basedOn w:val="Normal"/>
    <w:rsid w:val="009244F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character" w:customStyle="1" w:styleId="hgkelc">
    <w:name w:val="hgkelc"/>
    <w:basedOn w:val="Policepardfaut"/>
    <w:rsid w:val="00D471CD"/>
  </w:style>
  <w:style w:type="character" w:customStyle="1" w:styleId="Titre9Car">
    <w:name w:val="Titre 9 Car"/>
    <w:basedOn w:val="Policepardfaut"/>
    <w:link w:val="Titre9"/>
    <w:uiPriority w:val="9"/>
    <w:semiHidden/>
    <w:rsid w:val="00CB6597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customStyle="1" w:styleId="Titre8Car">
    <w:name w:val="Titre 8 Car"/>
    <w:basedOn w:val="Policepardfaut"/>
    <w:link w:val="Titre8"/>
    <w:uiPriority w:val="9"/>
    <w:semiHidden/>
    <w:rsid w:val="00D71384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styleId="Marquedecommentaire">
    <w:name w:val="annotation reference"/>
    <w:basedOn w:val="Policepardfaut"/>
    <w:uiPriority w:val="99"/>
    <w:semiHidden/>
    <w:unhideWhenUsed/>
    <w:rsid w:val="00D16781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unhideWhenUsed/>
    <w:rsid w:val="00D16781"/>
    <w:pPr>
      <w:spacing w:line="240" w:lineRule="auto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rsid w:val="00D16781"/>
    <w:rPr>
      <w:rFonts w:ascii="Arial" w:hAnsi="Arial" w:cs="Arial"/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D16781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D16781"/>
    <w:rPr>
      <w:rFonts w:ascii="Arial" w:hAnsi="Arial" w:cs="Arial"/>
      <w:b/>
      <w:bCs/>
      <w:sz w:val="20"/>
      <w:szCs w:val="20"/>
    </w:rPr>
  </w:style>
  <w:style w:type="paragraph" w:styleId="NormalWeb">
    <w:name w:val="Normal (Web)"/>
    <w:basedOn w:val="Normal"/>
    <w:uiPriority w:val="99"/>
    <w:semiHidden/>
    <w:unhideWhenUsed/>
    <w:rsid w:val="00CF37CD"/>
    <w:pPr>
      <w:spacing w:before="100" w:beforeAutospacing="1" w:after="119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paragraph" w:styleId="Rvision">
    <w:name w:val="Revision"/>
    <w:hidden/>
    <w:uiPriority w:val="99"/>
    <w:semiHidden/>
    <w:rsid w:val="00CC3555"/>
    <w:pPr>
      <w:spacing w:after="0" w:line="240" w:lineRule="auto"/>
    </w:pPr>
    <w:rPr>
      <w:rFonts w:ascii="Arial" w:hAnsi="Arial" w:cs="Arial"/>
    </w:rPr>
  </w:style>
  <w:style w:type="character" w:styleId="Mentionnonrsolue">
    <w:name w:val="Unresolved Mention"/>
    <w:basedOn w:val="Policepardfaut"/>
    <w:uiPriority w:val="99"/>
    <w:semiHidden/>
    <w:unhideWhenUsed/>
    <w:rsid w:val="000414BF"/>
    <w:rPr>
      <w:color w:val="605E5C"/>
      <w:shd w:val="clear" w:color="auto" w:fill="E1DFDD"/>
    </w:rPr>
  </w:style>
  <w:style w:type="paragraph" w:customStyle="1" w:styleId="Corpsdetexte31">
    <w:name w:val="Corps de texte 31"/>
    <w:basedOn w:val="Normal"/>
    <w:rsid w:val="004A3707"/>
    <w:pPr>
      <w:spacing w:before="119" w:after="0" w:line="240" w:lineRule="auto"/>
      <w:jc w:val="both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styleId="Corpsdetexte">
    <w:name w:val="Body Text"/>
    <w:basedOn w:val="Normal"/>
    <w:link w:val="CorpsdetexteCar"/>
    <w:rsid w:val="00A66BB8"/>
    <w:pPr>
      <w:suppressAutoHyphens/>
      <w:spacing w:before="120" w:after="140" w:line="288" w:lineRule="auto"/>
      <w:jc w:val="both"/>
    </w:pPr>
    <w:rPr>
      <w:rFonts w:ascii="Times New Roman" w:eastAsia="Cambria" w:hAnsi="Times New Roman" w:cs="Times New Roman"/>
      <w:sz w:val="20"/>
      <w:szCs w:val="24"/>
      <w:lang w:eastAsia="zh-CN"/>
    </w:rPr>
  </w:style>
  <w:style w:type="character" w:customStyle="1" w:styleId="CorpsdetexteCar">
    <w:name w:val="Corps de texte Car"/>
    <w:basedOn w:val="Policepardfaut"/>
    <w:link w:val="Corpsdetexte"/>
    <w:rsid w:val="00A66BB8"/>
    <w:rPr>
      <w:rFonts w:ascii="Times New Roman" w:eastAsia="Cambria" w:hAnsi="Times New Roman" w:cs="Times New Roman"/>
      <w:sz w:val="20"/>
      <w:szCs w:val="24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670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61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229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732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887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527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317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675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454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FA8655C-D6C4-4367-9D32-3B1F430386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438</TotalTime>
  <Pages>2</Pages>
  <Words>140</Words>
  <Characters>771</Characters>
  <Application>Microsoft Office Word</Application>
  <DocSecurity>0</DocSecurity>
  <Lines>6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DGAC / SNA-Nord</Company>
  <LinksUpToDate>false</LinksUpToDate>
  <CharactersWithSpaces>910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BAT/BAT-PAR NICOLLE Emmanuel</dc:creator>
  <cp:lastModifiedBy>Ugo Lucca</cp:lastModifiedBy>
  <cp:revision>50</cp:revision>
  <cp:lastPrinted>2023-04-07T09:29:00Z</cp:lastPrinted>
  <dcterms:created xsi:type="dcterms:W3CDTF">2023-06-07T06:50:00Z</dcterms:created>
  <dcterms:modified xsi:type="dcterms:W3CDTF">2025-10-02T11:59:00Z</dcterms:modified>
</cp:coreProperties>
</file>